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06BE8F" w14:textId="77777777" w:rsidR="007B1BD3" w:rsidRDefault="007B1BD3" w:rsidP="00F918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C950C9" w14:textId="3F6093E3" w:rsidR="007B1BD3" w:rsidRPr="007B1BD3" w:rsidRDefault="007B1BD3" w:rsidP="007B1BD3">
      <w:pPr>
        <w:tabs>
          <w:tab w:val="left" w:pos="5259"/>
        </w:tabs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7B1BD3">
        <w:rPr>
          <w:rFonts w:ascii="Times New Roman" w:eastAsia="Times New Roman" w:hAnsi="Times New Roman" w:cs="Times New Roman"/>
          <w:sz w:val="28"/>
          <w:szCs w:val="24"/>
        </w:rPr>
        <w:t xml:space="preserve">Приложение № </w:t>
      </w:r>
      <w:r w:rsidR="00182D31">
        <w:rPr>
          <w:rFonts w:ascii="Times New Roman" w:eastAsia="Times New Roman" w:hAnsi="Times New Roman" w:cs="Times New Roman"/>
          <w:sz w:val="28"/>
          <w:szCs w:val="24"/>
        </w:rPr>
        <w:t>24</w:t>
      </w:r>
      <w:r w:rsidRPr="007B1BD3">
        <w:rPr>
          <w:rFonts w:ascii="Times New Roman" w:eastAsia="Times New Roman" w:hAnsi="Times New Roman" w:cs="Times New Roman"/>
          <w:sz w:val="28"/>
          <w:szCs w:val="24"/>
        </w:rPr>
        <w:t xml:space="preserve"> к ООП ООО</w:t>
      </w:r>
    </w:p>
    <w:p w14:paraId="0F2D0AE3" w14:textId="77777777" w:rsidR="007B1BD3" w:rsidRPr="007B1BD3" w:rsidRDefault="007B1BD3" w:rsidP="007B1BD3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4E074E1A" w14:textId="77777777" w:rsidR="007B1BD3" w:rsidRPr="007B1BD3" w:rsidRDefault="007B1BD3" w:rsidP="007B1BD3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094C18A9" w14:textId="77777777" w:rsidR="007B1BD3" w:rsidRPr="007B1BD3" w:rsidRDefault="007B1BD3" w:rsidP="007B1BD3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475ABD5F" w14:textId="77777777" w:rsidR="007B1BD3" w:rsidRPr="007B1BD3" w:rsidRDefault="007B1BD3" w:rsidP="007B1BD3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7F1FC544" w14:textId="77777777" w:rsidR="007B1BD3" w:rsidRPr="007B1BD3" w:rsidRDefault="007B1BD3" w:rsidP="007B1BD3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00DFC728" w14:textId="77777777" w:rsidR="007B1BD3" w:rsidRPr="007B1BD3" w:rsidRDefault="007B1BD3" w:rsidP="007B1BD3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23E7E9FA" w14:textId="77777777" w:rsidR="007B1BD3" w:rsidRPr="007B1BD3" w:rsidRDefault="007B1BD3" w:rsidP="007B1BD3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1307E840" w14:textId="77777777" w:rsidR="007B1BD3" w:rsidRPr="007B1BD3" w:rsidRDefault="007B1BD3" w:rsidP="007B1BD3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B1BD3">
        <w:rPr>
          <w:rFonts w:ascii="Times New Roman" w:eastAsia="Times New Roman" w:hAnsi="Times New Roman" w:cs="Times New Roman"/>
          <w:b/>
          <w:sz w:val="28"/>
          <w:szCs w:val="24"/>
        </w:rPr>
        <w:t xml:space="preserve">Фонд оценочных средств для входного контроля и </w:t>
      </w:r>
    </w:p>
    <w:p w14:paraId="3165A8B8" w14:textId="77777777" w:rsidR="007B1BD3" w:rsidRPr="007B1BD3" w:rsidRDefault="007B1BD3" w:rsidP="007B1BD3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B1BD3">
        <w:rPr>
          <w:rFonts w:ascii="Times New Roman" w:eastAsia="Times New Roman" w:hAnsi="Times New Roman" w:cs="Times New Roman"/>
          <w:b/>
          <w:sz w:val="28"/>
          <w:szCs w:val="24"/>
        </w:rPr>
        <w:t>промежуточной аттестации обучающихся</w:t>
      </w:r>
    </w:p>
    <w:p w14:paraId="24066549" w14:textId="77777777" w:rsidR="007B1BD3" w:rsidRPr="007B1BD3" w:rsidRDefault="007B1BD3" w:rsidP="007B1BD3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B1BD3">
        <w:rPr>
          <w:rFonts w:ascii="Times New Roman" w:eastAsia="Times New Roman" w:hAnsi="Times New Roman" w:cs="Times New Roman"/>
          <w:b/>
          <w:sz w:val="28"/>
          <w:szCs w:val="24"/>
        </w:rPr>
        <w:t>по учебному предмету 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Геометрия</w:t>
      </w:r>
      <w:r w:rsidRPr="007B1BD3">
        <w:rPr>
          <w:rFonts w:ascii="Times New Roman" w:eastAsia="Times New Roman" w:hAnsi="Times New Roman" w:cs="Times New Roman"/>
          <w:b/>
          <w:sz w:val="28"/>
          <w:szCs w:val="24"/>
        </w:rPr>
        <w:t>»</w:t>
      </w:r>
    </w:p>
    <w:p w14:paraId="246879D3" w14:textId="77777777" w:rsidR="007B1BD3" w:rsidRPr="007B1BD3" w:rsidRDefault="007B1BD3" w:rsidP="007B1BD3">
      <w:pPr>
        <w:tabs>
          <w:tab w:val="left" w:pos="3282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B1BD3">
        <w:rPr>
          <w:rFonts w:ascii="Times New Roman" w:eastAsia="Times New Roman" w:hAnsi="Times New Roman" w:cs="Times New Roman"/>
          <w:b/>
          <w:sz w:val="28"/>
          <w:szCs w:val="24"/>
        </w:rPr>
        <w:t>(типовой вариант)</w:t>
      </w:r>
    </w:p>
    <w:p w14:paraId="57165CBE" w14:textId="77777777" w:rsidR="007B1BD3" w:rsidRPr="007B1BD3" w:rsidRDefault="007B1BD3" w:rsidP="007B1BD3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7B1BD3">
        <w:rPr>
          <w:rFonts w:ascii="Times New Roman" w:eastAsia="Times New Roman" w:hAnsi="Times New Roman" w:cs="Times New Roman"/>
          <w:sz w:val="28"/>
          <w:szCs w:val="24"/>
        </w:rPr>
        <w:t>(</w:t>
      </w:r>
      <w:r>
        <w:rPr>
          <w:rFonts w:ascii="Times New Roman" w:eastAsia="Times New Roman" w:hAnsi="Times New Roman" w:cs="Times New Roman"/>
          <w:sz w:val="28"/>
          <w:szCs w:val="24"/>
        </w:rPr>
        <w:t>7</w:t>
      </w:r>
      <w:r w:rsidRPr="007B1BD3">
        <w:rPr>
          <w:rFonts w:ascii="Times New Roman" w:eastAsia="Times New Roman" w:hAnsi="Times New Roman" w:cs="Times New Roman"/>
          <w:sz w:val="28"/>
          <w:szCs w:val="24"/>
        </w:rPr>
        <w:t xml:space="preserve"> классы)</w:t>
      </w:r>
    </w:p>
    <w:p w14:paraId="0FF0D95A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25CF1848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14E339AE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6C28928A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6B8A992A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3F22C2CA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339793D4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590EFAB0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2EB42780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505C331D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7C21C2A9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3635D983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4AE643D7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7B1BD3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Обязательная часть учебного плана.</w:t>
      </w:r>
    </w:p>
    <w:p w14:paraId="7EC5735B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7B1BD3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Предметная область: Математика и информатика</w:t>
      </w:r>
    </w:p>
    <w:p w14:paraId="77E76B9B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04181BC3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2BEDC475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5B969452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3AC4E322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2E4A64EC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770E75D7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00CBBD95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2334B600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3836F2AC" w14:textId="77777777" w:rsidR="007B1BD3" w:rsidRPr="007B1BD3" w:rsidRDefault="007B1BD3" w:rsidP="007B1BD3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2F087934" w14:textId="77777777" w:rsidR="007B1BD3" w:rsidRPr="007B1BD3" w:rsidRDefault="007B1BD3" w:rsidP="007B1BD3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731E9169" w14:textId="77777777" w:rsidR="007B1BD3" w:rsidRPr="007B1BD3" w:rsidRDefault="007B1BD3" w:rsidP="007B1BD3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76BD5AF5" w14:textId="77777777" w:rsidR="007B1BD3" w:rsidRPr="007B1BD3" w:rsidRDefault="007B1BD3" w:rsidP="007B1BD3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595765E8" w14:textId="77777777" w:rsidR="007B1BD3" w:rsidRPr="007B1BD3" w:rsidRDefault="007B1BD3" w:rsidP="007B1BD3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08ED6DB2" w14:textId="77777777" w:rsidR="007B1BD3" w:rsidRPr="007B1BD3" w:rsidRDefault="007B1BD3" w:rsidP="007B1BD3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1795F52C" w14:textId="77777777" w:rsidR="007B1BD3" w:rsidRPr="007B1BD3" w:rsidRDefault="007B1BD3" w:rsidP="007B1B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6EEB529A" w14:textId="77777777" w:rsidR="007B1BD3" w:rsidRPr="007B1BD3" w:rsidRDefault="007B1BD3" w:rsidP="007B1B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7B1BD3">
        <w:rPr>
          <w:rFonts w:ascii="Calibri" w:eastAsia="Calibri" w:hAnsi="Calibri" w:cs="Times New Roman"/>
          <w:sz w:val="20"/>
          <w:szCs w:val="20"/>
          <w:vertAlign w:val="superscript"/>
        </w:rPr>
        <w:footnoteRef/>
      </w:r>
      <w:r w:rsidRPr="007B1BD3">
        <w:rPr>
          <w:rFonts w:ascii="Calibri" w:eastAsia="Calibri" w:hAnsi="Calibri" w:cs="Times New Roman"/>
          <w:sz w:val="20"/>
          <w:szCs w:val="20"/>
        </w:rPr>
        <w:t xml:space="preserve"> </w:t>
      </w:r>
      <w:r w:rsidRPr="007B1BD3">
        <w:rPr>
          <w:rFonts w:ascii="Times New Roman" w:eastAsia="Calibri" w:hAnsi="Times New Roman" w:cs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14:paraId="54CCD1EF" w14:textId="77777777" w:rsidR="007B1BD3" w:rsidRDefault="007B1BD3" w:rsidP="00F918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9E9E8E" w14:textId="77777777" w:rsidR="00F9184B" w:rsidRPr="0005041E" w:rsidRDefault="008B41E6" w:rsidP="00F918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 класс. Геометрия</w:t>
      </w:r>
    </w:p>
    <w:p w14:paraId="70359A87" w14:textId="77777777"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04F35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№1                         «</w:t>
      </w:r>
      <w:r w:rsidRPr="00804F3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Начальные геометрические сведения</w:t>
      </w:r>
      <w:r w:rsidRPr="00804F35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14:paraId="5376314A" w14:textId="77777777" w:rsidR="00F9184B" w:rsidRPr="00804F35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4DD4A6" w14:textId="77777777" w:rsidR="00F9184B" w:rsidRPr="00804F35" w:rsidRDefault="00F9184B" w:rsidP="00F9184B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</w:t>
      </w:r>
      <w:r w:rsidRPr="00804F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госстандарта по теме </w:t>
      </w:r>
      <w:r w:rsidRPr="00804F3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«Начальные геометрические     сведения»:</w:t>
      </w: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14:paraId="5CE3CC4E" w14:textId="77777777" w:rsidR="00F9184B" w:rsidRPr="00804F35" w:rsidRDefault="00F9184B" w:rsidP="00F9184B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знание определения геометрических фигур;</w:t>
      </w:r>
    </w:p>
    <w:p w14:paraId="2A21AAAC" w14:textId="77777777" w:rsidR="00F9184B" w:rsidRPr="00804F35" w:rsidRDefault="00F9184B" w:rsidP="00F9184B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-знание определение вертикальных и смежных углов и их свойств, определение биссектрисы угла;</w:t>
      </w:r>
    </w:p>
    <w:p w14:paraId="689D5642" w14:textId="77777777"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умение оформлять решение задачи.</w:t>
      </w:r>
    </w:p>
    <w:p w14:paraId="770310A5" w14:textId="77777777"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9184B" w:rsidRPr="00804F35" w14:paraId="317B8E94" w14:textId="77777777" w:rsidTr="00804F35">
        <w:tc>
          <w:tcPr>
            <w:tcW w:w="9571" w:type="dxa"/>
          </w:tcPr>
          <w:p w14:paraId="4BA26EA5" w14:textId="77777777" w:rsidR="00F9184B" w:rsidRPr="00804F35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F3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804F3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804F3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804F35" w14:paraId="4724E12C" w14:textId="77777777" w:rsidTr="00804F35">
        <w:tc>
          <w:tcPr>
            <w:tcW w:w="9571" w:type="dxa"/>
          </w:tcPr>
          <w:p w14:paraId="6C19870D" w14:textId="77777777" w:rsidR="00F9184B" w:rsidRPr="00804F35" w:rsidRDefault="00F9184B" w:rsidP="00804F3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5EDBE9" w14:textId="77777777"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Три </w:t>
            </w:r>
            <w:proofErr w:type="gram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точки  В</w:t>
            </w:r>
            <w:proofErr w:type="gram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и  К  лежат на одной прямой.  Известно, что ВК = 17 см,  КС = 25 см.  Какой может быть длина отрезка ВС?</w:t>
            </w:r>
          </w:p>
          <w:p w14:paraId="14273990" w14:textId="77777777"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2.Угол 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DCB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равен 148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CK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биссектриса этого угла. Найдите угол ВСК.</w:t>
            </w:r>
          </w:p>
          <w:p w14:paraId="3FD7FA77" w14:textId="77777777"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3.Сумма вертикальных углов МОЕ, РОК, образованных при пересечении прямых </w:t>
            </w:r>
            <w:proofErr w:type="gram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  и</w:t>
            </w:r>
            <w:proofErr w:type="gram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РЕ равна 198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Найдите угол МОР.</w:t>
            </w:r>
          </w:p>
          <w:p w14:paraId="5BB08710" w14:textId="77777777"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 помощью транспортира начертите угол, равный 56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проведите биссектрису смежного с ним угла.</w:t>
            </w:r>
          </w:p>
          <w:p w14:paraId="1E3A56DE" w14:textId="77777777"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5.Из точки В проведены три луча: ВМ, В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ВК. Найдите угол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NBK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 </w:t>
            </w:r>
          </w:p>
          <w:p w14:paraId="3F234543" w14:textId="77777777"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 w14:anchorId="5375EF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15pt" o:ole="" filled="t">
                  <v:fill color2="black"/>
                  <v:imagedata r:id="rId5" o:title=""/>
                </v:shape>
                <o:OLEObject Type="Embed" ProgID="Equation.3" ShapeID="_x0000_i1025" DrawAspect="Content" ObjectID="_1787413630" r:id="rId6"/>
              </w:objec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MBN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84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 w14:anchorId="6E67BF04">
                <v:shape id="_x0000_i1026" type="#_x0000_t75" style="width:15.75pt;height:15pt" o:ole="" filled="t">
                  <v:fill color2="black"/>
                  <v:imagedata r:id="rId5" o:title=""/>
                </v:shape>
                <o:OLEObject Type="Embed" ProgID="Equation.3" ShapeID="_x0000_i1026" DrawAspect="Content" ObjectID="_1787413631" r:id="rId7"/>
              </w:objec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МВК = 22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9184B" w:rsidRPr="00804F35" w14:paraId="4ABD932F" w14:textId="77777777" w:rsidTr="00804F35">
        <w:tc>
          <w:tcPr>
            <w:tcW w:w="9571" w:type="dxa"/>
          </w:tcPr>
          <w:p w14:paraId="6CDF39E9" w14:textId="77777777" w:rsidR="00F9184B" w:rsidRPr="00804F35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804F35" w14:paraId="486809E9" w14:textId="77777777" w:rsidTr="00804F35">
        <w:tc>
          <w:tcPr>
            <w:tcW w:w="9571" w:type="dxa"/>
          </w:tcPr>
          <w:p w14:paraId="65C44F82" w14:textId="77777777"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2B1B79" w14:textId="77777777"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1.Три </w:t>
            </w:r>
            <w:proofErr w:type="gram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точки  М</w:t>
            </w:r>
            <w:proofErr w:type="gram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К  лежат на одной прямой.  Известно, что    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15 см, 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NK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18 см.  Каким может быть расстояние МК?</w:t>
            </w:r>
          </w:p>
          <w:p w14:paraId="0BC9C45B" w14:textId="77777777"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2.Угол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DCL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равен  126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СМ – биссектриса этого угла. Найдите угол МС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67E90E7" w14:textId="77777777"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3.Сумма вертикальных углов АОВ  и  СОК, образованных при пересечении прямых АК  и  ВС  равна 108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Найдите угол ВОК.</w:t>
            </w:r>
          </w:p>
          <w:p w14:paraId="5089D073" w14:textId="77777777"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 помощью транспортира начертите угол, равный 132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проведите биссектрису смежного с ним угла.</w:t>
            </w:r>
          </w:p>
          <w:p w14:paraId="520EA025" w14:textId="77777777"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5.Из точки М проведены три луча: МО, М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МК. Чему равен угол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NMK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</w:t>
            </w:r>
          </w:p>
          <w:p w14:paraId="16229984" w14:textId="77777777"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 w14:anchorId="1D17DDB6">
                <v:shape id="_x0000_i1027" type="#_x0000_t75" style="width:15.75pt;height:15pt" o:ole="" filled="t">
                  <v:fill color2="black"/>
                  <v:imagedata r:id="rId5" o:title=""/>
                </v:shape>
                <o:OLEObject Type="Embed" ProgID="Equation.3" ShapeID="_x0000_i1027" DrawAspect="Content" ObjectID="_1787413632" r:id="rId8"/>
              </w:objec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78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 w14:anchorId="37A16044">
                <v:shape id="_x0000_i1028" type="#_x0000_t75" style="width:15.75pt;height:15pt" o:ole="" filled="t">
                  <v:fill color2="black"/>
                  <v:imagedata r:id="rId5" o:title=""/>
                </v:shape>
                <o:OLEObject Type="Embed" ProgID="Equation.3" ShapeID="_x0000_i1028" DrawAspect="Content" ObjectID="_1787413633" r:id="rId9"/>
              </w:objec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ОМК = 30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5A5108E2" w14:textId="77777777" w:rsidR="00F9184B" w:rsidRPr="00804F35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14:paraId="71CEACC0" w14:textId="77777777"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C63C1C" w14:textId="77777777"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FCC979" w14:textId="77777777"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CA15DA" w14:textId="77777777"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B51F72" w14:textId="77777777"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840453" w14:textId="77777777"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A6A891" w14:textId="77777777"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9D6FEE" w14:textId="77777777"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804F35" w14:paraId="732219E4" w14:textId="77777777" w:rsidTr="00804F35">
        <w:tc>
          <w:tcPr>
            <w:tcW w:w="675" w:type="dxa"/>
          </w:tcPr>
          <w:p w14:paraId="62DBF292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2AF5C7A5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14:paraId="31F8E167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14:paraId="33EC0BCE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14:paraId="018D9A15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305CCC9B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804F35" w14:paraId="2C95AFCD" w14:textId="77777777" w:rsidTr="00804F35">
        <w:trPr>
          <w:trHeight w:val="315"/>
        </w:trPr>
        <w:tc>
          <w:tcPr>
            <w:tcW w:w="675" w:type="dxa"/>
            <w:vMerge w:val="restart"/>
          </w:tcPr>
          <w:p w14:paraId="7E484562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359ACB72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Взаимное 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</w:t>
            </w:r>
            <w:proofErr w:type="gram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-ложение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точек на прямой.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Нахожде-ние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длины отрезка.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E7B9E39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71A0F6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1D38D64F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825F7B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804F35" w14:paraId="5C73EF20" w14:textId="77777777" w:rsidTr="00804F35">
        <w:trPr>
          <w:trHeight w:val="315"/>
        </w:trPr>
        <w:tc>
          <w:tcPr>
            <w:tcW w:w="675" w:type="dxa"/>
            <w:vMerge/>
          </w:tcPr>
          <w:p w14:paraId="05861535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3E83B8B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F40FA31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Аксиома   расположения точки на прямой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CB1A91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5CC714C0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14:paraId="77FD89C6" w14:textId="77777777" w:rsidTr="00804F35">
        <w:trPr>
          <w:trHeight w:val="272"/>
        </w:trPr>
        <w:tc>
          <w:tcPr>
            <w:tcW w:w="675" w:type="dxa"/>
            <w:vMerge/>
          </w:tcPr>
          <w:p w14:paraId="66A9959C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2DD6C99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39BE4C6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длины отрезка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A46CCE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4EECB64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14:paraId="715C28D6" w14:textId="77777777" w:rsidTr="00804F35">
        <w:trPr>
          <w:trHeight w:val="260"/>
        </w:trPr>
        <w:tc>
          <w:tcPr>
            <w:tcW w:w="675" w:type="dxa"/>
            <w:vMerge w:val="restart"/>
          </w:tcPr>
          <w:p w14:paraId="549B77F3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6B558B67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 на 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нахожде-ние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градусной меры угла</w:t>
            </w:r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BD1DE5C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понятия угол, биссектрисы угла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D4C57A6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04CB482F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9CF47E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804F35" w14:paraId="29CB24FC" w14:textId="77777777" w:rsidTr="00804F35">
        <w:trPr>
          <w:trHeight w:val="249"/>
        </w:trPr>
        <w:tc>
          <w:tcPr>
            <w:tcW w:w="675" w:type="dxa"/>
            <w:vMerge/>
          </w:tcPr>
          <w:p w14:paraId="77979A3E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E052A26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72E9D63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Свойство биссектрисы угла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258D7E6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55F72FD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14:paraId="5A1AADEC" w14:textId="77777777" w:rsidTr="00804F35">
        <w:trPr>
          <w:trHeight w:val="207"/>
        </w:trPr>
        <w:tc>
          <w:tcPr>
            <w:tcW w:w="675" w:type="dxa"/>
            <w:vMerge/>
          </w:tcPr>
          <w:p w14:paraId="71569F8D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333D36B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64278A1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F1A7A47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5D1BBB4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14:paraId="0DEC7052" w14:textId="77777777" w:rsidTr="00804F35">
        <w:trPr>
          <w:trHeight w:val="196"/>
        </w:trPr>
        <w:tc>
          <w:tcPr>
            <w:tcW w:w="675" w:type="dxa"/>
            <w:vMerge w:val="restart"/>
          </w:tcPr>
          <w:p w14:paraId="4C8F2627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14:paraId="2AB783D4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на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нахожде-ние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величины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-лов, образованных при пересечении двух прямых</w:t>
            </w:r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D4937CD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смежных углов и вертикальных углов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CEEA0DE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499E45FB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EF8626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FA4316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804F35" w14:paraId="7977EF40" w14:textId="77777777" w:rsidTr="00804F35">
        <w:trPr>
          <w:trHeight w:val="227"/>
        </w:trPr>
        <w:tc>
          <w:tcPr>
            <w:tcW w:w="675" w:type="dxa"/>
            <w:vMerge/>
          </w:tcPr>
          <w:p w14:paraId="429DBEA6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8A7BD5F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618C1E7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 смежных углов и вертикальных углов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ED36CF8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0084CD3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14:paraId="3A013328" w14:textId="77777777" w:rsidTr="00804F35">
        <w:trPr>
          <w:trHeight w:val="275"/>
        </w:trPr>
        <w:tc>
          <w:tcPr>
            <w:tcW w:w="675" w:type="dxa"/>
            <w:vMerge/>
          </w:tcPr>
          <w:p w14:paraId="092257B9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58C1639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A3D3D28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свойств смежных углов и вертикальных углов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A600711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60FBE15A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14:paraId="6C2F01CE" w14:textId="77777777" w:rsidTr="00804F35">
        <w:trPr>
          <w:trHeight w:val="275"/>
        </w:trPr>
        <w:tc>
          <w:tcPr>
            <w:tcW w:w="675" w:type="dxa"/>
            <w:vMerge/>
          </w:tcPr>
          <w:p w14:paraId="5B1449DD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462964D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52CDAD8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ответа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4D46642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363F15B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14:paraId="21E89C38" w14:textId="77777777" w:rsidTr="00804F35">
        <w:trPr>
          <w:trHeight w:val="224"/>
        </w:trPr>
        <w:tc>
          <w:tcPr>
            <w:tcW w:w="675" w:type="dxa"/>
            <w:vMerge w:val="restart"/>
          </w:tcPr>
          <w:p w14:paraId="62651C31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5BF7746B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на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построе-ние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угла, заданной градусной меры</w:t>
            </w:r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F3A06EF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угла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28E567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BF56D72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747DC4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098963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804F35" w14:paraId="7299C482" w14:textId="77777777" w:rsidTr="00804F35">
        <w:trPr>
          <w:trHeight w:val="214"/>
        </w:trPr>
        <w:tc>
          <w:tcPr>
            <w:tcW w:w="675" w:type="dxa"/>
            <w:vMerge/>
          </w:tcPr>
          <w:p w14:paraId="73BDDC18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5B1770F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4315B7C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смежного угла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48F6024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B68127B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14:paraId="1DFBF1D2" w14:textId="77777777" w:rsidTr="00804F35">
        <w:trPr>
          <w:trHeight w:val="303"/>
        </w:trPr>
        <w:tc>
          <w:tcPr>
            <w:tcW w:w="675" w:type="dxa"/>
            <w:vMerge/>
          </w:tcPr>
          <w:p w14:paraId="1014A88A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3926C9C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35D522C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угла заданной градус-ной меры с помощью транспортира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E262FFC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A0BB3C2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14:paraId="26959812" w14:textId="77777777" w:rsidTr="00804F35">
        <w:trPr>
          <w:trHeight w:val="303"/>
        </w:trPr>
        <w:tc>
          <w:tcPr>
            <w:tcW w:w="675" w:type="dxa"/>
            <w:vMerge/>
          </w:tcPr>
          <w:p w14:paraId="6578BEAF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4381EA8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7FD0020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градусной меры смежного угла и его построение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FAB773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05C78DD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14:paraId="1525EEA7" w14:textId="77777777" w:rsidTr="00804F35">
        <w:trPr>
          <w:trHeight w:val="129"/>
        </w:trPr>
        <w:tc>
          <w:tcPr>
            <w:tcW w:w="675" w:type="dxa"/>
            <w:vMerge/>
          </w:tcPr>
          <w:p w14:paraId="53F79FAA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DB50E47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05F1AB9D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биссектрисы угла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3515624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2626E16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14:paraId="5A0267B0" w14:textId="77777777" w:rsidTr="00804F35">
        <w:trPr>
          <w:trHeight w:val="178"/>
        </w:trPr>
        <w:tc>
          <w:tcPr>
            <w:tcW w:w="675" w:type="dxa"/>
            <w:vMerge w:val="restart"/>
          </w:tcPr>
          <w:p w14:paraId="6B413A09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14:paraId="405C530C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на </w:t>
            </w:r>
            <w:proofErr w:type="spellStart"/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>нахож-дение</w:t>
            </w:r>
            <w:proofErr w:type="spellEnd"/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градусной меры угла.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30EABCDE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85C4B65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47C524C1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1FC964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7DF3E4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804F35" w14:paraId="0015589F" w14:textId="77777777" w:rsidTr="00804F35">
        <w:trPr>
          <w:trHeight w:val="153"/>
        </w:trPr>
        <w:tc>
          <w:tcPr>
            <w:tcW w:w="675" w:type="dxa"/>
            <w:vMerge/>
          </w:tcPr>
          <w:p w14:paraId="2950C080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9F5C81E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50AE3AB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построения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CCD684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64E2CB2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14:paraId="56EC0567" w14:textId="77777777" w:rsidTr="00804F35">
        <w:trPr>
          <w:trHeight w:val="404"/>
        </w:trPr>
        <w:tc>
          <w:tcPr>
            <w:tcW w:w="675" w:type="dxa"/>
            <w:vMerge/>
          </w:tcPr>
          <w:p w14:paraId="4DF588D4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F8F0847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D3D7C6A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аксиомы об измерении углов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ADAA236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08DB1D6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14:paraId="4E0AACC2" w14:textId="77777777" w:rsidTr="00804F35">
        <w:trPr>
          <w:trHeight w:val="217"/>
        </w:trPr>
        <w:tc>
          <w:tcPr>
            <w:tcW w:w="675" w:type="dxa"/>
            <w:vMerge/>
          </w:tcPr>
          <w:p w14:paraId="37983622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5618300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8EB903B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рационального пути решения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0092397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9A730DE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14:paraId="3E50C0DB" w14:textId="77777777" w:rsidTr="00804F35">
        <w:trPr>
          <w:trHeight w:val="260"/>
        </w:trPr>
        <w:tc>
          <w:tcPr>
            <w:tcW w:w="675" w:type="dxa"/>
            <w:vMerge/>
          </w:tcPr>
          <w:p w14:paraId="0A926ED7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EB2D1D9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D293DF6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ответа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23ACED2" w14:textId="77777777"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51D40EE" w14:textId="77777777"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035598" w14:textId="77777777"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04F35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</w:t>
      </w:r>
    </w:p>
    <w:p w14:paraId="09F77F5D" w14:textId="77777777"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F35">
        <w:rPr>
          <w:rFonts w:ascii="Times New Roman" w:eastAsia="Calibri" w:hAnsi="Times New Roman" w:cs="Times New Roman"/>
          <w:sz w:val="24"/>
          <w:szCs w:val="24"/>
        </w:rPr>
        <w:t>1-10 баллов   – «2»</w:t>
      </w:r>
    </w:p>
    <w:p w14:paraId="76DDCFC6" w14:textId="77777777"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F35">
        <w:rPr>
          <w:rFonts w:ascii="Times New Roman" w:eastAsia="Calibri" w:hAnsi="Times New Roman" w:cs="Times New Roman"/>
          <w:sz w:val="24"/>
          <w:szCs w:val="24"/>
        </w:rPr>
        <w:t>11-15 баллов – «3»</w:t>
      </w:r>
    </w:p>
    <w:p w14:paraId="3678D997" w14:textId="77777777"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F35">
        <w:rPr>
          <w:rFonts w:ascii="Times New Roman" w:eastAsia="Calibri" w:hAnsi="Times New Roman" w:cs="Times New Roman"/>
          <w:sz w:val="24"/>
          <w:szCs w:val="24"/>
        </w:rPr>
        <w:t>16-19 балов   – «4»</w:t>
      </w:r>
    </w:p>
    <w:p w14:paraId="554036AB" w14:textId="77777777"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F35">
        <w:rPr>
          <w:rFonts w:ascii="Times New Roman" w:eastAsia="Calibri" w:hAnsi="Times New Roman" w:cs="Times New Roman"/>
          <w:sz w:val="24"/>
          <w:szCs w:val="24"/>
        </w:rPr>
        <w:t>20-21 балл     – «5»</w:t>
      </w:r>
    </w:p>
    <w:p w14:paraId="1B7E1C89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196226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D73659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4CFFC5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FD2A1D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459CFC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A45288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FEDCDC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6BB945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AF3B46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81B08B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5E87BE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8A71E7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№2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Pr="00455744">
        <w:rPr>
          <w:rFonts w:ascii="Times New Roman" w:eastAsia="Calibri" w:hAnsi="Times New Roman" w:cs="Times New Roman"/>
          <w:b/>
          <w:bCs/>
          <w:sz w:val="24"/>
          <w:szCs w:val="24"/>
        </w:rPr>
        <w:t>Признаки равенства треугольников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14:paraId="7240A666" w14:textId="77777777"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3C7E15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14:paraId="6CBDBC2D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признаков равенства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тругольников</w:t>
      </w:r>
      <w:proofErr w:type="spellEnd"/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5E8EE4D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9184B" w:rsidRPr="0005041E" w14:paraId="011EBD8C" w14:textId="77777777" w:rsidTr="00804F35">
        <w:tc>
          <w:tcPr>
            <w:tcW w:w="9571" w:type="dxa"/>
          </w:tcPr>
          <w:p w14:paraId="140AE5CE" w14:textId="77777777"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14:paraId="3419664B" w14:textId="77777777" w:rsidTr="00804F35">
        <w:tc>
          <w:tcPr>
            <w:tcW w:w="9571" w:type="dxa"/>
          </w:tcPr>
          <w:p w14:paraId="135A4FB2" w14:textId="77777777" w:rsidR="00F9184B" w:rsidRPr="00705825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Стороны треугольника равны </w:t>
            </w:r>
            <w:r w:rsidRPr="007058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7,5 </w:t>
            </w:r>
            <w:proofErr w:type="gramStart"/>
            <w:r w:rsidRPr="007058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см,  6</w:t>
            </w:r>
            <w:proofErr w:type="gramEnd"/>
            <w:r w:rsidRPr="007058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см,  4,5 см . Вычислите периметр треугольника.</w:t>
            </w:r>
          </w:p>
          <w:p w14:paraId="0AB01D1C" w14:textId="77777777" w:rsidR="00F9184B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Каждый из отрезков </w:t>
            </w:r>
            <w:proofErr w:type="gramStart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  и</w:t>
            </w:r>
            <w:proofErr w:type="gramEnd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CD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рисунке точкой  О делится пополам. Докажите,  треугольники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DAO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и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CBO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равны.</w:t>
            </w:r>
            <w:r w:rsidRPr="00256D5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3360" behindDoc="0" locked="0" layoutInCell="1" allowOverlap="1" wp14:anchorId="44F6DFAD" wp14:editId="4DEFDAEB">
                  <wp:simplePos x="0" y="0"/>
                  <wp:positionH relativeFrom="column">
                    <wp:posOffset>254000</wp:posOffset>
                  </wp:positionH>
                  <wp:positionV relativeFrom="paragraph">
                    <wp:posOffset>23495</wp:posOffset>
                  </wp:positionV>
                  <wp:extent cx="2647315" cy="909320"/>
                  <wp:effectExtent l="0" t="0" r="635" b="5080"/>
                  <wp:wrapTopAndBottom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315" cy="909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159780E" w14:textId="77777777" w:rsidR="00F9184B" w:rsidRPr="00256D5C" w:rsidRDefault="00F9184B" w:rsidP="00804F3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Внешние углы в двух вершинах треугольника равны 110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о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160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о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Найдите каждый угол треугольника.</w:t>
            </w:r>
          </w:p>
          <w:p w14:paraId="005F67C0" w14:textId="77777777" w:rsidR="00F9184B" w:rsidRDefault="00F9184B" w:rsidP="00804F3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Луч АК – биссектриса угла А. На сторонах угла А отмечены точки В и С так, что </w:t>
            </w:r>
            <w:r w:rsidRPr="00256D5C"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  <w:lang w:eastAsia="ar-SA"/>
              </w:rPr>
              <w:object w:dxaOrig="260" w:dyaOrig="240" w14:anchorId="05AE58DE">
                <v:shape id="_x0000_i1029" type="#_x0000_t75" style="width:15.75pt;height:15pt" o:ole="" filled="t">
                  <v:fill color2="black"/>
                  <v:imagedata r:id="rId5" o:title=""/>
                </v:shape>
                <o:OLEObject Type="Embed" ProgID="Equation.3" ShapeID="_x0000_i1029" DrawAspect="Content" ObjectID="_1787413634" r:id="rId11"/>
              </w:objec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АКВ = </w:t>
            </w:r>
            <w:r w:rsidRPr="00256D5C"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  <w:lang w:eastAsia="ar-SA"/>
              </w:rPr>
              <w:object w:dxaOrig="260" w:dyaOrig="240" w14:anchorId="0C93FAEB">
                <v:shape id="_x0000_i1030" type="#_x0000_t75" style="width:15.75pt;height:15pt" o:ole="" filled="t">
                  <v:fill color2="black"/>
                  <v:imagedata r:id="rId5" o:title=""/>
                </v:shape>
                <o:OLEObject Type="Embed" ProgID="Equation.3" ShapeID="_x0000_i1030" DrawAspect="Content" ObjectID="_1787413635" r:id="rId12"/>
              </w:objec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АКС.  Докажите, что АВ = АС.</w:t>
            </w:r>
          </w:p>
          <w:p w14:paraId="671BE47C" w14:textId="77777777" w:rsidR="00F9184B" w:rsidRPr="00804F35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 сторонах угла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отмечены точки </w:t>
            </w:r>
            <w:proofErr w:type="gramStart"/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М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</w:t>
            </w:r>
            <w:proofErr w:type="gramEnd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К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так, что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М =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К.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Точка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Р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лежит внутри угла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РК = РМ 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Докажите, что луч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Р –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биссектриса угла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М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К . </w:t>
            </w:r>
          </w:p>
        </w:tc>
      </w:tr>
      <w:tr w:rsidR="00F9184B" w:rsidRPr="0005041E" w14:paraId="458590AD" w14:textId="77777777" w:rsidTr="00804F35">
        <w:tc>
          <w:tcPr>
            <w:tcW w:w="9571" w:type="dxa"/>
          </w:tcPr>
          <w:p w14:paraId="4D761161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14:paraId="1A52FCD1" w14:textId="77777777" w:rsidTr="00804F35">
        <w:tc>
          <w:tcPr>
            <w:tcW w:w="9571" w:type="dxa"/>
          </w:tcPr>
          <w:p w14:paraId="300C1FE7" w14:textId="77777777"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30BFB3" w14:textId="77777777"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1.Стороны треугольника равны  5,5 см,  8 см,  12,5 см. Вычислите периметр треугольника. </w:t>
            </w:r>
          </w:p>
          <w:p w14:paraId="55372D9D" w14:textId="77777777"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2.Каждый из отрезков </w:t>
            </w:r>
            <w:proofErr w:type="gramStart"/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  и</w:t>
            </w:r>
            <w:proofErr w:type="gramEnd"/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рисунке точкой  О делится пополам. Докажите, что треугольники С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AO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DBO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равны.</w:t>
            </w:r>
          </w:p>
          <w:p w14:paraId="40DDB5FA" w14:textId="77777777"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4384" behindDoc="0" locked="0" layoutInCell="1" allowOverlap="1" wp14:anchorId="240DBAAD" wp14:editId="3DBF4641">
                  <wp:simplePos x="0" y="0"/>
                  <wp:positionH relativeFrom="column">
                    <wp:posOffset>1427480</wp:posOffset>
                  </wp:positionH>
                  <wp:positionV relativeFrom="paragraph">
                    <wp:posOffset>10795</wp:posOffset>
                  </wp:positionV>
                  <wp:extent cx="1470025" cy="1447165"/>
                  <wp:effectExtent l="0" t="0" r="0" b="635"/>
                  <wp:wrapSquare wrapText="bothSides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025" cy="1447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49B1EC6" w14:textId="77777777"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F85B70" w14:textId="77777777"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D8926E" w14:textId="77777777"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766F63" w14:textId="77777777" w:rsidR="00804F35" w:rsidRDefault="00804F35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9BF23F" w14:textId="77777777"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3.Внешние углы в двух вершинах треугольника равны 120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150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Найдите третий внешний угол треугольника.</w:t>
            </w:r>
          </w:p>
          <w:p w14:paraId="39A92717" w14:textId="77777777"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4.Луч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AD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биссектриса угла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сторонах угла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отмечены точки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так, что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 w14:anchorId="6DF7096C">
                <v:shape id="_x0000_i1031" type="#_x0000_t75" style="width:12.75pt;height:12pt" o:ole="">
                  <v:imagedata r:id="rId14" o:title=""/>
                </v:shape>
                <o:OLEObject Type="Embed" ProgID="Equation.3" ShapeID="_x0000_i1031" DrawAspect="Content" ObjectID="_1787413636" r:id="rId15"/>
              </w:objec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=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 w14:anchorId="39315DF5">
                <v:shape id="_x0000_i1032" type="#_x0000_t75" style="width:12.75pt;height:12pt" o:ole="">
                  <v:imagedata r:id="rId16" o:title=""/>
                </v:shape>
                <o:OLEObject Type="Embed" ProgID="Equation.3" ShapeID="_x0000_i1032" DrawAspect="Content" ObjectID="_1787413637" r:id="rId17"/>
              </w:objec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</w:t>
            </w:r>
            <w:proofErr w:type="gramStart"/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 .</w:t>
            </w:r>
            <w:proofErr w:type="gramEnd"/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Докажите, что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АВ = АС .</w:t>
            </w:r>
          </w:p>
          <w:p w14:paraId="294D6CC8" w14:textId="77777777"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5.На сторонах угла А отмечены точки М и К так, </w:t>
            </w:r>
            <w:proofErr w:type="gramStart"/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 АМ</w:t>
            </w:r>
            <w:proofErr w:type="gramEnd"/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АК.  Известно, что точка Р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лежит внутри угла А и РК = РМ.  Докажите, что АВ = АС.</w:t>
            </w:r>
          </w:p>
        </w:tc>
      </w:tr>
    </w:tbl>
    <w:p w14:paraId="7CB98E53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14:paraId="550C4C6F" w14:textId="77777777" w:rsidTr="00804F35">
        <w:tc>
          <w:tcPr>
            <w:tcW w:w="675" w:type="dxa"/>
          </w:tcPr>
          <w:p w14:paraId="75961364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972CC4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14:paraId="6414923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14:paraId="043B406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14:paraId="70233849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12334C8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14:paraId="4599BA4F" w14:textId="77777777" w:rsidTr="00804F35">
        <w:trPr>
          <w:trHeight w:val="315"/>
        </w:trPr>
        <w:tc>
          <w:tcPr>
            <w:tcW w:w="675" w:type="dxa"/>
            <w:vMerge w:val="restart"/>
          </w:tcPr>
          <w:p w14:paraId="53DD134B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6339FD56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на </w:t>
            </w:r>
            <w:proofErr w:type="spellStart"/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</w:t>
            </w:r>
            <w:proofErr w:type="spellEnd"/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периметра треугольника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42B8A4F5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периметр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09D273E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7F7400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5F2EF9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F9184B" w:rsidRPr="0005041E" w14:paraId="537B215B" w14:textId="77777777" w:rsidTr="00804F35">
        <w:trPr>
          <w:trHeight w:val="315"/>
        </w:trPr>
        <w:tc>
          <w:tcPr>
            <w:tcW w:w="675" w:type="dxa"/>
            <w:vMerge/>
          </w:tcPr>
          <w:p w14:paraId="358D36DA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57E0DF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4FEB2648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и применение формулы периметра треугольника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2878AB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AA9E9C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4B78CCB4" w14:textId="77777777" w:rsidTr="00804F35">
        <w:trPr>
          <w:trHeight w:val="260"/>
        </w:trPr>
        <w:tc>
          <w:tcPr>
            <w:tcW w:w="675" w:type="dxa"/>
            <w:vMerge w:val="restart"/>
          </w:tcPr>
          <w:p w14:paraId="35BB8FA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7781D8B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 на  </w:t>
            </w:r>
            <w:proofErr w:type="spellStart"/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</w:t>
            </w:r>
            <w:proofErr w:type="spellEnd"/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равенства двух элементов, входящих в треугольники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4B6404C0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понятия угол, биссектрисы угла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1727F8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E65365A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E2EBB1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05041E" w14:paraId="2FE36F20" w14:textId="77777777" w:rsidTr="00804F35">
        <w:trPr>
          <w:trHeight w:val="249"/>
        </w:trPr>
        <w:tc>
          <w:tcPr>
            <w:tcW w:w="675" w:type="dxa"/>
            <w:vMerge/>
          </w:tcPr>
          <w:p w14:paraId="7451E257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465125A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DCC28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90DDC9E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3D57B2F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01000E56" w14:textId="77777777" w:rsidTr="00804F35">
        <w:trPr>
          <w:trHeight w:val="421"/>
        </w:trPr>
        <w:tc>
          <w:tcPr>
            <w:tcW w:w="675" w:type="dxa"/>
            <w:vMerge/>
          </w:tcPr>
          <w:p w14:paraId="432AE92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040594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E1B9D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нание 1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ризнака равенства треугольников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566248F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A956993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4D42DFF8" w14:textId="77777777" w:rsidTr="00804F35">
        <w:trPr>
          <w:trHeight w:val="196"/>
        </w:trPr>
        <w:tc>
          <w:tcPr>
            <w:tcW w:w="675" w:type="dxa"/>
            <w:vMerge w:val="restart"/>
          </w:tcPr>
          <w:p w14:paraId="7A32BC3A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14:paraId="076BE5C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на нахождение внешнего угла треугольника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5159AC53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онятие внешнего угла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34C11E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1AE19B5B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11A47C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E00C41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14:paraId="075BE692" w14:textId="77777777" w:rsidTr="00804F35">
        <w:trPr>
          <w:trHeight w:val="423"/>
        </w:trPr>
        <w:tc>
          <w:tcPr>
            <w:tcW w:w="675" w:type="dxa"/>
            <w:vMerge/>
          </w:tcPr>
          <w:p w14:paraId="19971C7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52ACB6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92825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свойства внешнего угла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1160076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41C93B8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651FEE92" w14:textId="77777777" w:rsidTr="00804F35">
        <w:trPr>
          <w:trHeight w:val="275"/>
        </w:trPr>
        <w:tc>
          <w:tcPr>
            <w:tcW w:w="675" w:type="dxa"/>
            <w:vMerge/>
          </w:tcPr>
          <w:p w14:paraId="6BA911BB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01A109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B7329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свойства углов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37D9A80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49CF998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27F4CE50" w14:textId="77777777" w:rsidTr="00804F35">
        <w:trPr>
          <w:trHeight w:val="275"/>
        </w:trPr>
        <w:tc>
          <w:tcPr>
            <w:tcW w:w="675" w:type="dxa"/>
            <w:vMerge/>
          </w:tcPr>
          <w:p w14:paraId="15103347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98BF546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D4708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свойств углов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4AAFE7C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EF1A932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67CF1B10" w14:textId="77777777" w:rsidTr="00804F35">
        <w:trPr>
          <w:trHeight w:val="275"/>
        </w:trPr>
        <w:tc>
          <w:tcPr>
            <w:tcW w:w="675" w:type="dxa"/>
            <w:vMerge/>
          </w:tcPr>
          <w:p w14:paraId="759BA32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ECF3C66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D1376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AF059D3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1B2EA31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23EA30E1" w14:textId="77777777" w:rsidTr="00804F35">
        <w:trPr>
          <w:trHeight w:val="309"/>
        </w:trPr>
        <w:tc>
          <w:tcPr>
            <w:tcW w:w="675" w:type="dxa"/>
            <w:vMerge w:val="restart"/>
          </w:tcPr>
          <w:p w14:paraId="0F4E16A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41C8808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на доказательство равенства двух сторон.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43F69B4C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чертежа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B0828E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14:paraId="1C8D7A86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A22099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C97715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</w:tr>
      <w:tr w:rsidR="00F9184B" w:rsidRPr="0005041E" w14:paraId="732C2A31" w14:textId="77777777" w:rsidTr="00804F35">
        <w:trPr>
          <w:trHeight w:val="300"/>
        </w:trPr>
        <w:tc>
          <w:tcPr>
            <w:tcW w:w="675" w:type="dxa"/>
            <w:vMerge/>
          </w:tcPr>
          <w:p w14:paraId="6A61EFD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A3A1B16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E05FE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угла и его биссектрисы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AA8A370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292C213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52448C6D" w14:textId="77777777" w:rsidTr="00804F35">
        <w:trPr>
          <w:trHeight w:val="303"/>
        </w:trPr>
        <w:tc>
          <w:tcPr>
            <w:tcW w:w="675" w:type="dxa"/>
            <w:vMerge/>
          </w:tcPr>
          <w:p w14:paraId="005B8B19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2F3E3C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14:paraId="7175E46A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и применение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ризнака равенства треугольников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2C8BBA8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79D3ED53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69017239" w14:textId="77777777" w:rsidTr="00804F35">
        <w:trPr>
          <w:trHeight w:val="303"/>
        </w:trPr>
        <w:tc>
          <w:tcPr>
            <w:tcW w:w="675" w:type="dxa"/>
            <w:vMerge/>
          </w:tcPr>
          <w:p w14:paraId="2ACC146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23889D6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14:paraId="7E0CDAB0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Доказательство равенства сторон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E2E8D32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AEB895C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3D40C77C" w14:textId="77777777" w:rsidTr="00804F35">
        <w:trPr>
          <w:trHeight w:val="306"/>
        </w:trPr>
        <w:tc>
          <w:tcPr>
            <w:tcW w:w="675" w:type="dxa"/>
            <w:vMerge w:val="restart"/>
          </w:tcPr>
          <w:p w14:paraId="7787F2C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14:paraId="357AE3F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на доказательство.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46874807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EE30637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7672455E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DC1BBD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20ED69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</w:tr>
      <w:tr w:rsidR="00F9184B" w:rsidRPr="0005041E" w14:paraId="25BE515D" w14:textId="77777777" w:rsidTr="00804F35">
        <w:trPr>
          <w:trHeight w:val="330"/>
        </w:trPr>
        <w:tc>
          <w:tcPr>
            <w:tcW w:w="675" w:type="dxa"/>
            <w:vMerge/>
          </w:tcPr>
          <w:p w14:paraId="7931C0E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4C33EF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3F8D3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и применение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ризнака равенства треугольников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D7DA819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78A67AB4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52501FDF" w14:textId="77777777" w:rsidTr="00804F35">
        <w:trPr>
          <w:trHeight w:val="196"/>
        </w:trPr>
        <w:tc>
          <w:tcPr>
            <w:tcW w:w="675" w:type="dxa"/>
            <w:vMerge/>
          </w:tcPr>
          <w:p w14:paraId="11442DF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FA2F8C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F952F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угла и его биссектрисы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E7AF547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E209064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0A348558" w14:textId="77777777" w:rsidTr="00804F35">
        <w:trPr>
          <w:trHeight w:val="330"/>
        </w:trPr>
        <w:tc>
          <w:tcPr>
            <w:tcW w:w="675" w:type="dxa"/>
            <w:vMerge/>
          </w:tcPr>
          <w:p w14:paraId="66E39C27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4EA84D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64168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делать выводы на основании доказанного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93819CF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842EAC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742585C2" w14:textId="77777777" w:rsidTr="00804F35">
        <w:trPr>
          <w:trHeight w:val="330"/>
        </w:trPr>
        <w:tc>
          <w:tcPr>
            <w:tcW w:w="675" w:type="dxa"/>
            <w:vMerge/>
          </w:tcPr>
          <w:p w14:paraId="1BEC4049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16AF6A7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53F1C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рационального пути решения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5D2D1DE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3C9EA13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07E04554" w14:textId="77777777" w:rsidTr="00804F35">
        <w:trPr>
          <w:trHeight w:val="330"/>
        </w:trPr>
        <w:tc>
          <w:tcPr>
            <w:tcW w:w="675" w:type="dxa"/>
            <w:vMerge/>
          </w:tcPr>
          <w:p w14:paraId="5E895FC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72C62A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2A40C" w14:textId="77777777"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решения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7EC3D59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5CFA42C4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1D05F1D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71DDACD4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603C444A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12-18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– «3»</w:t>
      </w:r>
    </w:p>
    <w:p w14:paraId="0314ADB8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19-21 балл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14:paraId="4B590F5C" w14:textId="77777777" w:rsidR="00F9184B" w:rsidRPr="001211CF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22-24 балла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14:paraId="32AF1A03" w14:textId="77777777"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85AA8D" w14:textId="77777777"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ECA54F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8EA97B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08C619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A49503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F54517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687B9E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5B2468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90729E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89B9CA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A96289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35E7D3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№3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     «</w:t>
      </w:r>
      <w:r w:rsidRPr="00782B31">
        <w:rPr>
          <w:rFonts w:ascii="Times New Roman" w:eastAsia="Calibri" w:hAnsi="Times New Roman" w:cs="Times New Roman"/>
          <w:b/>
          <w:bCs/>
          <w:sz w:val="24"/>
          <w:szCs w:val="24"/>
        </w:rPr>
        <w:t>Признаки  равенства прямоугольных треугольников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14:paraId="6C0B837C" w14:textId="77777777"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C0133A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14:paraId="33AE5031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 внешнего угла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треугольника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Pr="00E92EB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</w:t>
      </w:r>
      <w:proofErr w:type="spellEnd"/>
      <w:proofErr w:type="gramEnd"/>
      <w:r w:rsidRPr="00E92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медианы и биссектрисы  равнобедренного треугольника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1474383" w14:textId="77777777"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782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знания и умения применять при решении задач свойства катета, противолежащего углу в 30</w:t>
      </w:r>
      <w:r w:rsidRPr="00782B3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782B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5F5DF04" w14:textId="77777777"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-з</w:t>
      </w:r>
      <w:r w:rsidRPr="00E92E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нание и применение признака равенства  прямоугольных треугольников</w:t>
      </w:r>
    </w:p>
    <w:p w14:paraId="247981E8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оформлять решение задачи.</w:t>
      </w:r>
    </w:p>
    <w:p w14:paraId="647978DF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9184B" w:rsidRPr="0005041E" w14:paraId="73FCB27E" w14:textId="77777777" w:rsidTr="00804F35">
        <w:tc>
          <w:tcPr>
            <w:tcW w:w="9571" w:type="dxa"/>
          </w:tcPr>
          <w:p w14:paraId="231EE9D1" w14:textId="77777777"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14:paraId="44296A5D" w14:textId="77777777" w:rsidTr="00804F35">
        <w:tc>
          <w:tcPr>
            <w:tcW w:w="9571" w:type="dxa"/>
          </w:tcPr>
          <w:p w14:paraId="4058751F" w14:textId="77777777" w:rsidR="00F9184B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C920F17" w14:textId="77777777" w:rsidR="00F9184B" w:rsidRPr="00256D5C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Угол при вершине равнобедренного треугольника равен 75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Найдите угол при основании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2A599D41" w14:textId="77777777" w:rsidR="00F9184B" w:rsidRPr="00256D5C" w:rsidRDefault="00F9184B" w:rsidP="00804F3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равнобедренном треугольнике боковая сторона  2 раза больше основания. Найди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 стороны треугольника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если периметр равен 15 см.</w:t>
            </w:r>
          </w:p>
          <w:p w14:paraId="4AF28D6C" w14:textId="77777777" w:rsidR="00F9184B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  прямоугольный треугольник XYZ, где YZ гипотенуза. Внешний угол при вершине Z равен 120°, сторона XY равна 7 см. Чему равна длина гипотенузы? </w:t>
            </w:r>
          </w:p>
          <w:p w14:paraId="562834A9" w14:textId="77777777" w:rsidR="00F9184B" w:rsidRPr="00256D5C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56D5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35EE653C" wp14:editId="15AE717C">
                  <wp:simplePos x="0" y="0"/>
                  <wp:positionH relativeFrom="column">
                    <wp:posOffset>4501515</wp:posOffset>
                  </wp:positionH>
                  <wp:positionV relativeFrom="paragraph">
                    <wp:posOffset>448310</wp:posOffset>
                  </wp:positionV>
                  <wp:extent cx="1533525" cy="1332865"/>
                  <wp:effectExtent l="0" t="0" r="9525" b="635"/>
                  <wp:wrapSquare wrapText="bothSides"/>
                  <wp:docPr id="15" name="Рисунок 15" descr="Тре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Тре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332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равнобедренном треугольнике KLM, на основании KM указана точка P. От этой точки проведены перпендикуляры к двум боковым сторонам, соответственно PA и PB. Докажите, что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LP</w:t>
            </w:r>
            <w:r w:rsidRPr="0070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биссектриса треугольника  KLM, если КА=МВ. </w:t>
            </w:r>
          </w:p>
          <w:p w14:paraId="5F791BB9" w14:textId="77777777" w:rsidR="00F9184B" w:rsidRPr="0005041E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равнобедренный треугольник ABC. Известн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о, что угол ABE равен углу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CBD.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Докажите</w:t>
            </w:r>
            <w:proofErr w:type="spellEnd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треугольник DBE является равнобедренным треугольником. Найдите угол AEB, если известно, что угол BDE равен 65°.</w:t>
            </w:r>
          </w:p>
        </w:tc>
      </w:tr>
      <w:tr w:rsidR="00F9184B" w:rsidRPr="0005041E" w14:paraId="1B314E29" w14:textId="77777777" w:rsidTr="00804F35">
        <w:tc>
          <w:tcPr>
            <w:tcW w:w="9571" w:type="dxa"/>
          </w:tcPr>
          <w:p w14:paraId="03E249AE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14:paraId="005BFD4F" w14:textId="77777777" w:rsidTr="00804F35">
        <w:tc>
          <w:tcPr>
            <w:tcW w:w="9571" w:type="dxa"/>
          </w:tcPr>
          <w:p w14:paraId="4D904C57" w14:textId="77777777" w:rsidR="00F9184B" w:rsidRPr="00256D5C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Угол при основании  равнобедренного треугольника равен 55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Найдите угол при вершине.</w:t>
            </w:r>
          </w:p>
          <w:p w14:paraId="33CD9074" w14:textId="77777777" w:rsidR="00F9184B" w:rsidRPr="00256D5C" w:rsidRDefault="00F9184B" w:rsidP="00804F3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равнобедренном треугольнике основание  3 раза меньше боковой сторон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ы. Найдите стороны треугольника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если периметр равен 21 см.</w:t>
            </w:r>
          </w:p>
          <w:p w14:paraId="702B8CBA" w14:textId="77777777" w:rsidR="00F9184B" w:rsidRPr="00256D5C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прямоугольный треугольник CDE, где DE гипотенуза. Внешний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 при вершине E равен 120°,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сторона CD равна 5 см</w:t>
            </w:r>
            <w:r w:rsid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Чему равна длина гипотенузы? </w:t>
            </w:r>
          </w:p>
          <w:p w14:paraId="51C2AC90" w14:textId="77777777" w:rsidR="00F9184B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D5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60446ED9" wp14:editId="3C5D5BA4">
                  <wp:simplePos x="0" y="0"/>
                  <wp:positionH relativeFrom="column">
                    <wp:posOffset>4463415</wp:posOffset>
                  </wp:positionH>
                  <wp:positionV relativeFrom="paragraph">
                    <wp:posOffset>283210</wp:posOffset>
                  </wp:positionV>
                  <wp:extent cx="1428750" cy="1238250"/>
                  <wp:effectExtent l="0" t="0" r="0" b="0"/>
                  <wp:wrapSquare wrapText="bothSides"/>
                  <wp:docPr id="18" name="Рисунок 18" descr="Тре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Тре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равнобедренном треугольнике CDE, на основании CE указана точка N. От этой точки проведены перпенди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куляры к двум боковым сторонам </w:t>
            </w:r>
          </w:p>
          <w:p w14:paraId="3462E6DB" w14:textId="77777777" w:rsidR="00F9184B" w:rsidRPr="00256D5C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 и NB</w:t>
            </w: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Докажите, что 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медиана</w:t>
            </w:r>
            <w:r w:rsid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треугольника CDE, если DA=DB. </w:t>
            </w:r>
          </w:p>
          <w:p w14:paraId="513F3188" w14:textId="77777777" w:rsidR="00F9184B" w:rsidRPr="0005041E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 равнобедренный треугольник MNP. Известно,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угол MND равен углу ENP.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Докажите, что треугольник DNE является равнобедренным треугольником. Найдите угол MDN, если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вестно, что угол MEN равен 70°.</w:t>
            </w:r>
          </w:p>
        </w:tc>
      </w:tr>
    </w:tbl>
    <w:p w14:paraId="64117D70" w14:textId="77777777" w:rsidR="00F9184B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06254F" w14:textId="77777777" w:rsidR="00804F35" w:rsidRDefault="00804F35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D1ED9E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14:paraId="3D176804" w14:textId="77777777" w:rsidTr="00804F35">
        <w:tc>
          <w:tcPr>
            <w:tcW w:w="675" w:type="dxa"/>
          </w:tcPr>
          <w:p w14:paraId="3C95766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4CED1DF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14:paraId="3FA496C7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14:paraId="283933A6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14:paraId="357F3B9A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6D1E43A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14:paraId="5ED1C0B7" w14:textId="77777777" w:rsidTr="00804F35">
        <w:trPr>
          <w:trHeight w:val="385"/>
        </w:trPr>
        <w:tc>
          <w:tcPr>
            <w:tcW w:w="675" w:type="dxa"/>
            <w:vMerge w:val="restart"/>
          </w:tcPr>
          <w:p w14:paraId="45FE3A6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4512FF7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на нахождение углов равнобедренного треугольника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04DF8314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элементов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B439A3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5613CB8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72CA8F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05041E" w14:paraId="1872E489" w14:textId="77777777" w:rsidTr="00804F35">
        <w:trPr>
          <w:trHeight w:val="577"/>
        </w:trPr>
        <w:tc>
          <w:tcPr>
            <w:tcW w:w="675" w:type="dxa"/>
            <w:vMerge/>
          </w:tcPr>
          <w:p w14:paraId="2FDB147B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2AD9106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57A13A97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углов при основании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51A186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3" w:type="dxa"/>
            <w:vMerge/>
          </w:tcPr>
          <w:p w14:paraId="59AE8D63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7FB757AF" w14:textId="77777777" w:rsidTr="00804F35">
        <w:trPr>
          <w:trHeight w:val="260"/>
        </w:trPr>
        <w:tc>
          <w:tcPr>
            <w:tcW w:w="675" w:type="dxa"/>
            <w:vMerge w:val="restart"/>
          </w:tcPr>
          <w:p w14:paraId="0AB61FE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07F1D8DA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 на нахождение стор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 равнобедренного треугольника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6418DC10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элементов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BF4CD9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4DF3DE0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9A5B90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14:paraId="7C6B5290" w14:textId="77777777" w:rsidTr="00804F35">
        <w:trPr>
          <w:trHeight w:val="249"/>
        </w:trPr>
        <w:tc>
          <w:tcPr>
            <w:tcW w:w="675" w:type="dxa"/>
            <w:vMerge/>
          </w:tcPr>
          <w:p w14:paraId="37ABD38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5DDCA5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3FB9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формулы периметра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3445BD3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083694B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48200861" w14:textId="77777777" w:rsidTr="00804F35">
        <w:trPr>
          <w:trHeight w:val="249"/>
        </w:trPr>
        <w:tc>
          <w:tcPr>
            <w:tcW w:w="675" w:type="dxa"/>
            <w:vMerge/>
          </w:tcPr>
          <w:p w14:paraId="3C4B59D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1C387B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A712A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3.С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оставление уравнения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E143180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7BBBBCB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11CD2FC4" w14:textId="77777777" w:rsidTr="00804F35">
        <w:trPr>
          <w:trHeight w:val="249"/>
        </w:trPr>
        <w:tc>
          <w:tcPr>
            <w:tcW w:w="675" w:type="dxa"/>
            <w:vMerge/>
          </w:tcPr>
          <w:p w14:paraId="0FEE3C7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192892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49AE6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Решение уравнения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ED73B74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2109912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06F21840" w14:textId="77777777" w:rsidTr="00804F35">
        <w:trPr>
          <w:trHeight w:val="200"/>
        </w:trPr>
        <w:tc>
          <w:tcPr>
            <w:tcW w:w="675" w:type="dxa"/>
            <w:vMerge/>
          </w:tcPr>
          <w:p w14:paraId="07AE3F1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2B6CA0B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1D16C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апись ответа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E7C1CBD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A6745EB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5FB27559" w14:textId="77777777" w:rsidTr="00804F35">
        <w:trPr>
          <w:trHeight w:val="196"/>
        </w:trPr>
        <w:tc>
          <w:tcPr>
            <w:tcW w:w="675" w:type="dxa"/>
            <w:vMerge w:val="restart"/>
          </w:tcPr>
          <w:p w14:paraId="1098F47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14:paraId="56E843D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на нахождение элементов прямоугольного треугольника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277E6BB0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1.Понятие внешнего угла 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F612B5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76388670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8A6AF9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36CF10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14:paraId="7515F01D" w14:textId="77777777" w:rsidTr="00804F35">
        <w:trPr>
          <w:trHeight w:val="227"/>
        </w:trPr>
        <w:tc>
          <w:tcPr>
            <w:tcW w:w="675" w:type="dxa"/>
            <w:vMerge/>
          </w:tcPr>
          <w:p w14:paraId="5C4CBDA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715C11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C3829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2.Знание и применение свойств 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внешнего угла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C236352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4A6263F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09C5CA3D" w14:textId="77777777" w:rsidTr="00804F35">
        <w:trPr>
          <w:trHeight w:val="275"/>
        </w:trPr>
        <w:tc>
          <w:tcPr>
            <w:tcW w:w="675" w:type="dxa"/>
            <w:vMerge/>
          </w:tcPr>
          <w:p w14:paraId="65A96F56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021182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93956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острых углов прямоугольного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7095A8D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CE3C9E9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2013F6E7" w14:textId="77777777" w:rsidTr="00804F35">
        <w:trPr>
          <w:trHeight w:val="275"/>
        </w:trPr>
        <w:tc>
          <w:tcPr>
            <w:tcW w:w="675" w:type="dxa"/>
            <w:vMerge/>
          </w:tcPr>
          <w:p w14:paraId="03EC2A6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6246E2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2D0E" w14:textId="77777777" w:rsidR="00F9184B" w:rsidRPr="00D90069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ие и применение свойства катета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, противолежащего углу в 30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о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EA71A9E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BB529DD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6D9C824C" w14:textId="77777777" w:rsidTr="00804F35">
        <w:trPr>
          <w:trHeight w:val="275"/>
        </w:trPr>
        <w:tc>
          <w:tcPr>
            <w:tcW w:w="675" w:type="dxa"/>
            <w:vMerge/>
          </w:tcPr>
          <w:p w14:paraId="38F3B9E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92EF54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3BCDF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5.П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остроение чертежа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DF16D08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1F0CAAF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5CEFF19F" w14:textId="77777777" w:rsidTr="00804F35">
        <w:trPr>
          <w:trHeight w:val="128"/>
        </w:trPr>
        <w:tc>
          <w:tcPr>
            <w:tcW w:w="675" w:type="dxa"/>
            <w:vMerge w:val="restart"/>
          </w:tcPr>
          <w:p w14:paraId="283F9EF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2BC1247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на доказ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ательство равенства двух сторон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2B9FF94A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1.П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остроение чертежа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32B577D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14:paraId="20C81474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C568E7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5639B0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</w:tr>
      <w:tr w:rsidR="00F9184B" w:rsidRPr="0005041E" w14:paraId="1B06DFC1" w14:textId="77777777" w:rsidTr="00804F35">
        <w:trPr>
          <w:trHeight w:val="300"/>
        </w:trPr>
        <w:tc>
          <w:tcPr>
            <w:tcW w:w="675" w:type="dxa"/>
            <w:vMerge/>
          </w:tcPr>
          <w:p w14:paraId="7C15550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96CA9F7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14545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2.П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 xml:space="preserve">онятие перпендикуляра </w:t>
            </w:r>
            <w:proofErr w:type="gramStart"/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к  прямой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98B280E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A8C7F93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014FA73B" w14:textId="77777777" w:rsidTr="00804F35">
        <w:trPr>
          <w:trHeight w:val="131"/>
        </w:trPr>
        <w:tc>
          <w:tcPr>
            <w:tcW w:w="675" w:type="dxa"/>
            <w:vMerge/>
          </w:tcPr>
          <w:p w14:paraId="71C2AF2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4C736C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14:paraId="798E2E36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признака равенства  прямоугольных треугольников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E8FC25B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C1FF6E6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375C6E4A" w14:textId="77777777" w:rsidTr="00804F35">
        <w:trPr>
          <w:trHeight w:val="303"/>
        </w:trPr>
        <w:tc>
          <w:tcPr>
            <w:tcW w:w="675" w:type="dxa"/>
            <w:vMerge/>
          </w:tcPr>
          <w:p w14:paraId="67CF357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342BE19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14:paraId="028375F0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4.Д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оказательство равенства сторон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503C27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9204DFC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2FDD6863" w14:textId="77777777" w:rsidTr="00804F35">
        <w:trPr>
          <w:trHeight w:val="303"/>
        </w:trPr>
        <w:tc>
          <w:tcPr>
            <w:tcW w:w="675" w:type="dxa"/>
            <w:vMerge/>
          </w:tcPr>
          <w:p w14:paraId="6FFFEED7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87A9ED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14:paraId="232DB917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медианы и биссектрисы 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C22664C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EBB3B44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321AED24" w14:textId="77777777" w:rsidTr="00804F35">
        <w:trPr>
          <w:trHeight w:val="262"/>
        </w:trPr>
        <w:tc>
          <w:tcPr>
            <w:tcW w:w="675" w:type="dxa"/>
            <w:vMerge w:val="restart"/>
          </w:tcPr>
          <w:p w14:paraId="5BFA58C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14:paraId="2E2CE10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на доказательство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0AC274E3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1.П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остроение чертежа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0ACEAD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76A7B51C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DBF374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175B6C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F9184B" w:rsidRPr="0005041E" w14:paraId="2F56FFE1" w14:textId="77777777" w:rsidTr="00804F35">
        <w:trPr>
          <w:trHeight w:val="330"/>
        </w:trPr>
        <w:tc>
          <w:tcPr>
            <w:tcW w:w="675" w:type="dxa"/>
            <w:vMerge/>
          </w:tcPr>
          <w:p w14:paraId="4E084CA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F728E7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F8015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пр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изнаков равенства треугольников.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B718936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3DA99F74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3BDDE0C3" w14:textId="77777777" w:rsidTr="00804F35">
        <w:trPr>
          <w:trHeight w:val="330"/>
        </w:trPr>
        <w:tc>
          <w:tcPr>
            <w:tcW w:w="675" w:type="dxa"/>
            <w:vMerge/>
          </w:tcPr>
          <w:p w14:paraId="37A3334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AF405A4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910EF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внешнего угла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B5B8F0A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28B7A4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38EC48F0" w14:textId="77777777" w:rsidTr="00804F35">
        <w:trPr>
          <w:trHeight w:val="330"/>
        </w:trPr>
        <w:tc>
          <w:tcPr>
            <w:tcW w:w="675" w:type="dxa"/>
            <w:vMerge/>
          </w:tcPr>
          <w:p w14:paraId="4A0467D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60F98A4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F8BA4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углов при основании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F7CF808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844228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3987DE62" w14:textId="77777777" w:rsidTr="00804F35">
        <w:trPr>
          <w:trHeight w:val="330"/>
        </w:trPr>
        <w:tc>
          <w:tcPr>
            <w:tcW w:w="675" w:type="dxa"/>
            <w:vMerge/>
          </w:tcPr>
          <w:p w14:paraId="5BB7011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6B2C54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5EA8F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5.В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ыбор рационального пути решения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C4466A4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7224A44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042F34A2" w14:textId="77777777" w:rsidTr="00804F35">
        <w:trPr>
          <w:trHeight w:val="90"/>
        </w:trPr>
        <w:tc>
          <w:tcPr>
            <w:tcW w:w="675" w:type="dxa"/>
            <w:vMerge/>
          </w:tcPr>
          <w:p w14:paraId="2C6B1A9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3E8B7A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B3BFE" w14:textId="77777777"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апись решения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2995870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FE2A06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202CF58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D9280D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5E266B3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1-12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598A8AB0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13-18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«3»</w:t>
      </w:r>
    </w:p>
    <w:p w14:paraId="32F75B7A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19-24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14:paraId="567D337B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25-26 баллов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1C2CDF8F" w14:textId="77777777" w:rsidR="00F9184B" w:rsidRPr="00256D5C" w:rsidRDefault="00F9184B" w:rsidP="00F9184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893DAE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</w:t>
      </w:r>
      <w:r w:rsidR="00804F35">
        <w:rPr>
          <w:rFonts w:ascii="Times New Roman" w:eastAsia="Calibri" w:hAnsi="Times New Roman" w:cs="Times New Roman"/>
          <w:b/>
          <w:sz w:val="24"/>
          <w:szCs w:val="24"/>
        </w:rPr>
        <w:t>трольная работа №4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04F35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proofErr w:type="gramStart"/>
      <w:r w:rsidR="00804F35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gramEnd"/>
      <w:r w:rsidRPr="0005041E">
        <w:rPr>
          <w:rFonts w:ascii="Times New Roman" w:eastAsia="Calibri" w:hAnsi="Times New Roman" w:cs="Times New Roman"/>
          <w:b/>
          <w:sz w:val="24"/>
          <w:szCs w:val="24"/>
        </w:rPr>
        <w:t>Признаки параллельности прямых. Сумма углов треугольника».</w:t>
      </w:r>
    </w:p>
    <w:p w14:paraId="2C0FEFB0" w14:textId="77777777"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6B049B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14:paraId="769CB98F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признаков и свойств параллельности прямых;</w:t>
      </w:r>
    </w:p>
    <w:p w14:paraId="7587A64C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теоремы о сумме углов треугольника;</w:t>
      </w:r>
    </w:p>
    <w:p w14:paraId="70039B7B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свойств равнобедренного треугольника </w:t>
      </w:r>
    </w:p>
    <w:p w14:paraId="5570B0D9" w14:textId="77777777" w:rsidR="00F9184B" w:rsidRPr="0005041E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9184B" w:rsidRPr="0005041E" w14:paraId="4F0E2200" w14:textId="77777777" w:rsidTr="00804F35">
        <w:tc>
          <w:tcPr>
            <w:tcW w:w="9571" w:type="dxa"/>
          </w:tcPr>
          <w:p w14:paraId="5F3D55B6" w14:textId="77777777"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14:paraId="7FA97928" w14:textId="77777777" w:rsidTr="00804F35">
        <w:tc>
          <w:tcPr>
            <w:tcW w:w="9571" w:type="dxa"/>
          </w:tcPr>
          <w:p w14:paraId="6C3B2FA4" w14:textId="77777777" w:rsidR="00F9184B" w:rsidRPr="0005041E" w:rsidRDefault="00F9184B" w:rsidP="00804F3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64917021" wp14:editId="3A877BC1">
                  <wp:simplePos x="0" y="0"/>
                  <wp:positionH relativeFrom="column">
                    <wp:posOffset>3377565</wp:posOffset>
                  </wp:positionH>
                  <wp:positionV relativeFrom="paragraph">
                    <wp:posOffset>55880</wp:posOffset>
                  </wp:positionV>
                  <wp:extent cx="2389505" cy="1529715"/>
                  <wp:effectExtent l="0" t="0" r="0" b="0"/>
                  <wp:wrapSquare wrapText="bothSides"/>
                  <wp:docPr id="119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9505" cy="1529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1.Параллельные прямые а и в пересечены </w:t>
            </w:r>
          </w:p>
          <w:p w14:paraId="359F9805" w14:textId="77777777" w:rsidR="00F9184B" w:rsidRPr="0005041E" w:rsidRDefault="00F9184B" w:rsidP="00804F3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прямой с. Угол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1=122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Найдите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  <w:p w14:paraId="4697D1F4" w14:textId="77777777"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равнобедренном треугольнике М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NK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основанием МК, внешний угол при            вершине N равен 170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Вычислите углы при основании.</w:t>
            </w:r>
          </w:p>
          <w:p w14:paraId="495E6B2F" w14:textId="77777777"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 равнобедренном треугольнике боковая сторона в два раза больше основания, а периметр равен 20 см. Найти стороны треугольника.</w:t>
            </w:r>
          </w:p>
          <w:p w14:paraId="4642D958" w14:textId="77777777"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В равнобедренном треугольнике АВС с основанием АС = 14см, отрезок ВД-   медиана, а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АВД =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Найди СД, и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АВС.</w:t>
            </w:r>
          </w:p>
          <w:p w14:paraId="0D98D4B2" w14:textId="77777777"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7AA365D0" wp14:editId="7716375D">
                  <wp:simplePos x="0" y="0"/>
                  <wp:positionH relativeFrom="column">
                    <wp:posOffset>3968115</wp:posOffset>
                  </wp:positionH>
                  <wp:positionV relativeFrom="paragraph">
                    <wp:posOffset>114935</wp:posOffset>
                  </wp:positionV>
                  <wp:extent cx="1728470" cy="773430"/>
                  <wp:effectExtent l="0" t="0" r="5080" b="7620"/>
                  <wp:wrapSquare wrapText="bothSides"/>
                  <wp:docPr id="120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8470" cy="773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5.Прямые ВС и АД параллельны, ВС=АД. </w:t>
            </w:r>
          </w:p>
          <w:p w14:paraId="3B246E55" w14:textId="77777777"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Докажите, что ▲АВС= ▲СДА.</w:t>
            </w:r>
          </w:p>
        </w:tc>
      </w:tr>
      <w:tr w:rsidR="00F9184B" w:rsidRPr="0005041E" w14:paraId="6655EBF4" w14:textId="77777777" w:rsidTr="00804F35">
        <w:tc>
          <w:tcPr>
            <w:tcW w:w="9571" w:type="dxa"/>
          </w:tcPr>
          <w:p w14:paraId="239A0246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14:paraId="50961A55" w14:textId="77777777" w:rsidTr="00804F35">
        <w:tc>
          <w:tcPr>
            <w:tcW w:w="9571" w:type="dxa"/>
          </w:tcPr>
          <w:p w14:paraId="0949D625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FFFF68A" wp14:editId="29A1DB69">
                  <wp:simplePos x="0" y="0"/>
                  <wp:positionH relativeFrom="column">
                    <wp:posOffset>3472815</wp:posOffset>
                  </wp:positionH>
                  <wp:positionV relativeFrom="paragraph">
                    <wp:posOffset>50800</wp:posOffset>
                  </wp:positionV>
                  <wp:extent cx="2363470" cy="1436370"/>
                  <wp:effectExtent l="0" t="0" r="0" b="0"/>
                  <wp:wrapSquare wrapText="bothSides"/>
                  <wp:docPr id="121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470" cy="143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1.Параллельные прямые а и в пересечены </w:t>
            </w:r>
          </w:p>
          <w:p w14:paraId="70A90F7F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прямой с. Угол 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1= 78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 Найдите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14:paraId="20C474F9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 равнобедренном треугольнике АВС с основанием АС, внешний угол при вершине С равен 130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Вычислите углы при основании.</w:t>
            </w:r>
          </w:p>
          <w:p w14:paraId="2BC8356C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 равнобедренном треугольнике основание в три раза меньше боковой стороны, а периметр равен 28 см. Найти стороны треугольника.</w:t>
            </w:r>
          </w:p>
          <w:p w14:paraId="3AB63638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416B055D" wp14:editId="41B99FCB">
                  <wp:simplePos x="0" y="0"/>
                  <wp:positionH relativeFrom="column">
                    <wp:posOffset>3796665</wp:posOffset>
                  </wp:positionH>
                  <wp:positionV relativeFrom="paragraph">
                    <wp:posOffset>375285</wp:posOffset>
                  </wp:positionV>
                  <wp:extent cx="1616075" cy="1021715"/>
                  <wp:effectExtent l="0" t="0" r="3175" b="6985"/>
                  <wp:wrapSquare wrapText="bothSides"/>
                  <wp:docPr id="122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1021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В равнобедренном треугольнике АВС с основанием АС, проведена высота ВД. Отрезок ДС = 6см,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ДСВ = 38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Найди АС и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АВД.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80" w:dyaOrig="340" w14:anchorId="093414E1">
                <v:shape id="_x0000_i1033" type="#_x0000_t75" style="width:9pt;height:17.25pt" o:ole="">
                  <v:imagedata r:id="rId24" o:title=""/>
                </v:shape>
                <o:OLEObject Type="Embed" ProgID="Equation.3" ShapeID="_x0000_i1033" DrawAspect="Content" ObjectID="_1787413638" r:id="rId25"/>
              </w:object>
            </w:r>
          </w:p>
          <w:p w14:paraId="7B4ACED8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 Отрезки АВ и СД пересекаются в точке О,</w:t>
            </w:r>
          </w:p>
          <w:p w14:paraId="7FEE1FC3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причем АО= ВО, СО=ОД. Докажите, что </w:t>
            </w:r>
          </w:p>
          <w:p w14:paraId="6D45803C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прямая ВС параллельна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 АД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E557C81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97D14EF" w14:textId="77777777" w:rsidR="00F9184B" w:rsidRPr="00804F35" w:rsidRDefault="00F9184B" w:rsidP="00804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14:paraId="75DDC6F6" w14:textId="77777777" w:rsidTr="00804F35">
        <w:tc>
          <w:tcPr>
            <w:tcW w:w="675" w:type="dxa"/>
          </w:tcPr>
          <w:p w14:paraId="3E98D77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88DA986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14:paraId="3DAD383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14:paraId="3953961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14:paraId="56B0C119" w14:textId="77777777" w:rsidR="00F9184B" w:rsidRPr="006C7758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C775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55ECBB64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14:paraId="07BE5AE8" w14:textId="77777777" w:rsidTr="00804F35">
        <w:trPr>
          <w:trHeight w:val="315"/>
        </w:trPr>
        <w:tc>
          <w:tcPr>
            <w:tcW w:w="675" w:type="dxa"/>
            <w:vMerge w:val="restart"/>
          </w:tcPr>
          <w:p w14:paraId="5826D13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64340829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углов, образованных при пересечении двух прямых секущей.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B29F20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теоремы о вертикальных углах.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379871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16DFF7FA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38EBE4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F9184B" w:rsidRPr="0005041E" w14:paraId="69C0E1DF" w14:textId="77777777" w:rsidTr="00804F35">
        <w:trPr>
          <w:trHeight w:val="315"/>
        </w:trPr>
        <w:tc>
          <w:tcPr>
            <w:tcW w:w="675" w:type="dxa"/>
            <w:vMerge/>
          </w:tcPr>
          <w:p w14:paraId="2CB217E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74CA7E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2D31E37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свойства параллельных прямых.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3B0C21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C4D3A4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0A9F08E2" w14:textId="77777777" w:rsidTr="00804F35">
        <w:trPr>
          <w:trHeight w:val="315"/>
        </w:trPr>
        <w:tc>
          <w:tcPr>
            <w:tcW w:w="675" w:type="dxa"/>
            <w:vMerge/>
          </w:tcPr>
          <w:p w14:paraId="27A6176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9DDB49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967138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свойства параллельных прямых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265CF41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56CCD1F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42489B08" w14:textId="77777777" w:rsidTr="00804F35">
        <w:trPr>
          <w:trHeight w:val="420"/>
        </w:trPr>
        <w:tc>
          <w:tcPr>
            <w:tcW w:w="675" w:type="dxa"/>
            <w:vMerge w:val="restart"/>
          </w:tcPr>
          <w:p w14:paraId="1224830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1DC3242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углов равнобедренного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24E644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определения внешнего угла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6AB509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CB01D0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56214E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F9184B" w:rsidRPr="0005041E" w14:paraId="1831550E" w14:textId="77777777" w:rsidTr="00804F35">
        <w:trPr>
          <w:trHeight w:val="409"/>
        </w:trPr>
        <w:tc>
          <w:tcPr>
            <w:tcW w:w="675" w:type="dxa"/>
            <w:vMerge/>
          </w:tcPr>
          <w:p w14:paraId="767058B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F09853B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B490D5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 углов при основании в равнобедренном треугольнике.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C9275F5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9C43BA8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7053CB27" w14:textId="77777777" w:rsidTr="00804F35">
        <w:trPr>
          <w:trHeight w:val="409"/>
        </w:trPr>
        <w:tc>
          <w:tcPr>
            <w:tcW w:w="675" w:type="dxa"/>
            <w:vMerge/>
          </w:tcPr>
          <w:p w14:paraId="3798B654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8978FDA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9768824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теоремы о внешнем угле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351C74A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73571F2C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7BED74A0" w14:textId="77777777" w:rsidTr="00804F35">
        <w:trPr>
          <w:trHeight w:val="196"/>
        </w:trPr>
        <w:tc>
          <w:tcPr>
            <w:tcW w:w="675" w:type="dxa"/>
            <w:vMerge w:val="restart"/>
          </w:tcPr>
          <w:p w14:paraId="59A584C9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14:paraId="3DE4095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 равнобедренного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046D47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определения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равнобед-ренного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851200F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0B47C907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F7C265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E98704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14:paraId="1EC45104" w14:textId="77777777" w:rsidTr="00804F35">
        <w:trPr>
          <w:trHeight w:val="227"/>
        </w:trPr>
        <w:tc>
          <w:tcPr>
            <w:tcW w:w="675" w:type="dxa"/>
            <w:vMerge/>
          </w:tcPr>
          <w:p w14:paraId="5FA00599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903B8F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EDAC0C7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составлять уравнение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9227A37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6AB78DB5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238AF1E5" w14:textId="77777777" w:rsidTr="00804F35">
        <w:trPr>
          <w:trHeight w:val="275"/>
        </w:trPr>
        <w:tc>
          <w:tcPr>
            <w:tcW w:w="675" w:type="dxa"/>
            <w:vMerge/>
          </w:tcPr>
          <w:p w14:paraId="6C64CE6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24E6DD3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5D82AF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решать уравнение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0F5348D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29EDD180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7AFE2D70" w14:textId="77777777" w:rsidTr="00804F35">
        <w:trPr>
          <w:trHeight w:val="471"/>
        </w:trPr>
        <w:tc>
          <w:tcPr>
            <w:tcW w:w="675" w:type="dxa"/>
            <w:vMerge w:val="restart"/>
          </w:tcPr>
          <w:p w14:paraId="246EA23A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43526236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неизвестных элементов в равнобедренном треугольнике.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A8E94F9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определения биссектрисы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F5E8C0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6EEF4DA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3426A3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BB1414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14:paraId="18FC718E" w14:textId="77777777" w:rsidTr="00804F35">
        <w:trPr>
          <w:trHeight w:val="300"/>
        </w:trPr>
        <w:tc>
          <w:tcPr>
            <w:tcW w:w="675" w:type="dxa"/>
            <w:vMerge/>
          </w:tcPr>
          <w:p w14:paraId="04220A4B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8F1823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41E3154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свойства биссектрисы равнобедренного треугольника, проведенной к основанию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557552F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226BB49B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22B59684" w14:textId="77777777" w:rsidTr="00804F35">
        <w:trPr>
          <w:trHeight w:val="303"/>
        </w:trPr>
        <w:tc>
          <w:tcPr>
            <w:tcW w:w="675" w:type="dxa"/>
            <w:vMerge/>
          </w:tcPr>
          <w:p w14:paraId="279D26D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2E88A5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E0FB28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свойства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биссек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-рисы при решении задачи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B3FA73F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5400186B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7BBE5C34" w14:textId="77777777" w:rsidTr="00804F35">
        <w:trPr>
          <w:trHeight w:val="306"/>
        </w:trPr>
        <w:tc>
          <w:tcPr>
            <w:tcW w:w="675" w:type="dxa"/>
            <w:vMerge w:val="restart"/>
          </w:tcPr>
          <w:p w14:paraId="2B5C110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14:paraId="060639E6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задачи на доказательство параллельности прямых.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7E7E5C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признаков равенства треугольников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67BA9E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46F34BC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46FB5F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2634A4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14:paraId="3D14B0AD" w14:textId="77777777" w:rsidTr="00804F35">
        <w:trPr>
          <w:trHeight w:val="330"/>
        </w:trPr>
        <w:tc>
          <w:tcPr>
            <w:tcW w:w="675" w:type="dxa"/>
            <w:vMerge/>
          </w:tcPr>
          <w:p w14:paraId="50E434EB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DCF094A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AA447A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признаков равенства треугольников.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B5CCCF8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72302BF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4D7F9089" w14:textId="77777777" w:rsidTr="00804F35">
        <w:trPr>
          <w:trHeight w:val="362"/>
        </w:trPr>
        <w:tc>
          <w:tcPr>
            <w:tcW w:w="675" w:type="dxa"/>
            <w:vMerge/>
          </w:tcPr>
          <w:p w14:paraId="5DCAAAF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30EE3C9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D45661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признаков параллельности прямых.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A6B6D68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665106D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1D8C757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646419D6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6F4020A6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14:paraId="0A316E74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16-20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14:paraId="25670C38" w14:textId="77777777" w:rsidR="00F9184B" w:rsidRPr="0084534C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7D4C7D08" w14:textId="77777777"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65A10D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E06763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EAF796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291F4A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A24601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647253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82AB74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F837B0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7D3DC4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B77871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948B01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A553E5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904A4F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7FBBE6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Контрольная работа №5             </w:t>
      </w:r>
      <w:r w:rsidR="00804F35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«Окружность. Геометрические построения».</w:t>
      </w:r>
    </w:p>
    <w:p w14:paraId="0A58427F" w14:textId="77777777"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FBB0BD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14:paraId="30B8421D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окружность и ее элементы;</w:t>
      </w:r>
    </w:p>
    <w:p w14:paraId="27CD2B54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центральные углы;</w:t>
      </w:r>
    </w:p>
    <w:p w14:paraId="0503F25C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взаимное расположение двух окружностей;</w:t>
      </w:r>
    </w:p>
    <w:p w14:paraId="037579C9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взаимное расположение прямой и окружности. </w:t>
      </w:r>
    </w:p>
    <w:p w14:paraId="4CCDB6A3" w14:textId="77777777" w:rsidR="00F9184B" w:rsidRPr="0005041E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9184B" w:rsidRPr="0005041E" w14:paraId="768CE130" w14:textId="77777777" w:rsidTr="00804F35">
        <w:tc>
          <w:tcPr>
            <w:tcW w:w="9571" w:type="dxa"/>
          </w:tcPr>
          <w:p w14:paraId="0AE461E9" w14:textId="77777777"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14:paraId="19F8B1A1" w14:textId="77777777" w:rsidTr="00804F35">
        <w:tc>
          <w:tcPr>
            <w:tcW w:w="9571" w:type="dxa"/>
          </w:tcPr>
          <w:p w14:paraId="15A7DB76" w14:textId="77777777" w:rsidR="00F9184B" w:rsidRPr="005702DA" w:rsidRDefault="00F9184B" w:rsidP="00804F3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9AFC6E" w14:textId="77777777" w:rsidR="00F9184B" w:rsidRPr="005702DA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1.Окружности с радиусами 8см и 12 см касаются внешним образом. Найти расстояние между их центрами.</w:t>
            </w:r>
          </w:p>
          <w:p w14:paraId="4BD2FB80" w14:textId="77777777" w:rsidR="00F9184B" w:rsidRPr="005702DA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2.Найдите градусную меру дуги, если окружность разделена на 15 равных частей.</w:t>
            </w:r>
          </w:p>
          <w:p w14:paraId="78073AC8" w14:textId="77777777" w:rsidR="00F9184B" w:rsidRPr="005702DA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3.АВ и СД – диаметры окружности с центром в точке О. Докажите, что хорды АС и ВД равны и параллельны.</w:t>
            </w:r>
          </w:p>
          <w:p w14:paraId="48671054" w14:textId="77777777" w:rsidR="00F9184B" w:rsidRPr="005702DA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4.АС-касательная, а АВ- хорда окружности с центром в точке О, угол ВАС равен 75 градусов. Чему равен угол АОВ?</w:t>
            </w:r>
          </w:p>
          <w:p w14:paraId="34EA4227" w14:textId="77777777" w:rsidR="00F9184B" w:rsidRPr="005702DA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5.АВ – диаметр окружности с центром в точке О, ВС - хорда. Известно, что угол АОС в 2 раза больше, чем угол СОВ. Найдите углы АОС и СОВ.</w:t>
            </w:r>
          </w:p>
        </w:tc>
      </w:tr>
      <w:tr w:rsidR="00F9184B" w:rsidRPr="0005041E" w14:paraId="7F301A3E" w14:textId="77777777" w:rsidTr="00804F35">
        <w:tc>
          <w:tcPr>
            <w:tcW w:w="9571" w:type="dxa"/>
          </w:tcPr>
          <w:p w14:paraId="74C330B2" w14:textId="77777777"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14:paraId="4C671C17" w14:textId="77777777" w:rsidTr="00804F35">
        <w:tc>
          <w:tcPr>
            <w:tcW w:w="9571" w:type="dxa"/>
          </w:tcPr>
          <w:p w14:paraId="736BA6D8" w14:textId="77777777"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1.Окружности с радиусами 8см и 12 см касаются внутренним образом. Найти расстояние между их центрами.</w:t>
            </w:r>
          </w:p>
          <w:p w14:paraId="03ECA316" w14:textId="77777777"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2.Найдите градусную меру дуги, если окружность разделена на 12 равных частей</w:t>
            </w:r>
          </w:p>
          <w:p w14:paraId="283924C9" w14:textId="77777777"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3.АК и СР – диаметры окружности с центром в точке О. Докажите, что хорды АР и КС равны и параллельны.</w:t>
            </w:r>
          </w:p>
          <w:p w14:paraId="334509CA" w14:textId="77777777"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4.АС-касательная, а АВ- хорда окружности с центром в точке О, угол АОВ равен 70 градусов. Чему равен угол ВАС?</w:t>
            </w:r>
          </w:p>
          <w:p w14:paraId="7A954AE5" w14:textId="77777777"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5.АВ – диаметр окружности с центром в точке О, ВС - хорда. Известно, что угол АОС в 3 раза меньше, чем угол СОВ. Найдите углы АОС и СОВ.</w:t>
            </w:r>
          </w:p>
        </w:tc>
      </w:tr>
    </w:tbl>
    <w:p w14:paraId="2AAD8396" w14:textId="77777777" w:rsidR="00F9184B" w:rsidRPr="0005041E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14:paraId="5D9DD42D" w14:textId="77777777"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E1B584" w14:textId="77777777"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FD4367" w14:textId="77777777"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0F6D9C" w14:textId="77777777"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ECAD13" w14:textId="77777777"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B87C9C" w14:textId="77777777"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913AD3" w14:textId="77777777"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8A756F" w14:textId="77777777"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C819C8" w14:textId="77777777"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92149A" w14:textId="77777777"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2D3707" w14:textId="77777777"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A4F4A4" w14:textId="77777777"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49FD0A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14:paraId="7BE47050" w14:textId="77777777" w:rsidTr="00804F35">
        <w:tc>
          <w:tcPr>
            <w:tcW w:w="675" w:type="dxa"/>
          </w:tcPr>
          <w:p w14:paraId="697D2AB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DCB6A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14:paraId="0B56F38B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14:paraId="21C9BFB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14:paraId="53CBA98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47329E0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14:paraId="4AE10F32" w14:textId="77777777" w:rsidTr="00804F35">
        <w:trPr>
          <w:trHeight w:val="315"/>
        </w:trPr>
        <w:tc>
          <w:tcPr>
            <w:tcW w:w="675" w:type="dxa"/>
            <w:vMerge w:val="restart"/>
          </w:tcPr>
          <w:p w14:paraId="05B5B91B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278B070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расс-тояния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цент-рами окружностей при внешнем и внутреннем касании.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B9905D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чертеж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82A7DB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76E5BB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C16F8B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05041E" w14:paraId="788EE64A" w14:textId="77777777" w:rsidTr="00804F35">
        <w:trPr>
          <w:trHeight w:val="315"/>
        </w:trPr>
        <w:tc>
          <w:tcPr>
            <w:tcW w:w="675" w:type="dxa"/>
            <w:vMerge/>
          </w:tcPr>
          <w:p w14:paraId="3710D9F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C879D2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9A567CB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знаний о видах каса-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нахождении расстояния между центрами окружностей.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8BA32B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1383" w:type="dxa"/>
            <w:vMerge/>
          </w:tcPr>
          <w:p w14:paraId="7CFFB34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60F954CD" w14:textId="77777777" w:rsidTr="00804F35">
        <w:trPr>
          <w:trHeight w:val="420"/>
        </w:trPr>
        <w:tc>
          <w:tcPr>
            <w:tcW w:w="675" w:type="dxa"/>
            <w:vMerge w:val="restart"/>
          </w:tcPr>
          <w:p w14:paraId="1D25AA2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48FE85F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градусной меры дуги окружности.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765699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 градусной меры полного круга.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8905CB6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154174F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308F62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D1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F9184B" w:rsidRPr="0005041E" w14:paraId="361FED93" w14:textId="77777777" w:rsidTr="00804F35">
        <w:trPr>
          <w:trHeight w:val="409"/>
        </w:trPr>
        <w:tc>
          <w:tcPr>
            <w:tcW w:w="675" w:type="dxa"/>
            <w:vMerge/>
          </w:tcPr>
          <w:p w14:paraId="58373123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864DE6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0B6368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определения дуги окружности.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95753C0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634E41D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56D44FBD" w14:textId="77777777" w:rsidTr="00804F35">
        <w:trPr>
          <w:trHeight w:val="409"/>
        </w:trPr>
        <w:tc>
          <w:tcPr>
            <w:tcW w:w="675" w:type="dxa"/>
            <w:vMerge/>
          </w:tcPr>
          <w:p w14:paraId="01E9ED5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643847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73CA85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находить градусную меру дуги.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D13C2EE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1383" w:type="dxa"/>
            <w:vMerge/>
          </w:tcPr>
          <w:p w14:paraId="1A29F623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54E4AAF9" w14:textId="77777777" w:rsidTr="00804F35">
        <w:trPr>
          <w:trHeight w:val="196"/>
        </w:trPr>
        <w:tc>
          <w:tcPr>
            <w:tcW w:w="675" w:type="dxa"/>
            <w:vMerge w:val="restart"/>
          </w:tcPr>
          <w:p w14:paraId="2A03FA4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14:paraId="75A4350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Доказательство равенства хорд и их параллельности.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7923357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признаков равенства треугольников.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C871A2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ABC5CAB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3C0009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DA3309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14:paraId="2F8C55C8" w14:textId="77777777" w:rsidTr="00804F35">
        <w:trPr>
          <w:trHeight w:val="227"/>
        </w:trPr>
        <w:tc>
          <w:tcPr>
            <w:tcW w:w="675" w:type="dxa"/>
            <w:vMerge/>
          </w:tcPr>
          <w:p w14:paraId="637FEFF7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E25CAF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AE7753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чертеж по условию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C879306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682005D3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3C008EC1" w14:textId="77777777" w:rsidTr="00804F35">
        <w:trPr>
          <w:trHeight w:val="275"/>
        </w:trPr>
        <w:tc>
          <w:tcPr>
            <w:tcW w:w="675" w:type="dxa"/>
            <w:vMerge/>
          </w:tcPr>
          <w:p w14:paraId="35C3A33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D5A1CE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5127C5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признаков параллельности прямых.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137F914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3B5B6363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1A5356E1" w14:textId="77777777" w:rsidTr="00804F35">
        <w:trPr>
          <w:trHeight w:val="471"/>
        </w:trPr>
        <w:tc>
          <w:tcPr>
            <w:tcW w:w="675" w:type="dxa"/>
            <w:vMerge w:val="restart"/>
          </w:tcPr>
          <w:p w14:paraId="7C71480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20E4D3B7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задачи на нахождение  углов.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59ADC8A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определения касательной к окружности.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0B516F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4A3FC4BF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6BC0C9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CF99FD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14:paraId="0CCBEF36" w14:textId="77777777" w:rsidTr="00804F35">
        <w:trPr>
          <w:trHeight w:val="300"/>
        </w:trPr>
        <w:tc>
          <w:tcPr>
            <w:tcW w:w="675" w:type="dxa"/>
            <w:vMerge/>
          </w:tcPr>
          <w:p w14:paraId="0A38B2A9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C2AA45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AF0224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чертеж по условию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95FFB38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72359617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1CB3E061" w14:textId="77777777" w:rsidTr="00804F35">
        <w:trPr>
          <w:trHeight w:val="303"/>
        </w:trPr>
        <w:tc>
          <w:tcPr>
            <w:tcW w:w="675" w:type="dxa"/>
            <w:vMerge/>
          </w:tcPr>
          <w:p w14:paraId="06A4B207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74E6DF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6DE6CA3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свойства касательной.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DFA6814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3A77B051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28F006FC" w14:textId="77777777" w:rsidTr="00804F35">
        <w:trPr>
          <w:trHeight w:val="306"/>
        </w:trPr>
        <w:tc>
          <w:tcPr>
            <w:tcW w:w="675" w:type="dxa"/>
            <w:vMerge w:val="restart"/>
          </w:tcPr>
          <w:p w14:paraId="3BB3B19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14:paraId="77B1E61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задачи на нахождение центральных углов окружности.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ED41B0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определения центрального угла.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A1EABBF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75AF991F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923930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A8DB40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14:paraId="46C0A893" w14:textId="77777777" w:rsidTr="00804F35">
        <w:trPr>
          <w:trHeight w:val="330"/>
        </w:trPr>
        <w:tc>
          <w:tcPr>
            <w:tcW w:w="675" w:type="dxa"/>
            <w:vMerge/>
          </w:tcPr>
          <w:p w14:paraId="1B48B82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FCCA7D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95106B3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чертеж по условию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47B086C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EFEF9C3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49A5B1DB" w14:textId="77777777" w:rsidTr="00804F35">
        <w:trPr>
          <w:trHeight w:val="207"/>
        </w:trPr>
        <w:tc>
          <w:tcPr>
            <w:tcW w:w="675" w:type="dxa"/>
            <w:vMerge/>
          </w:tcPr>
          <w:p w14:paraId="680FD74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2C1E03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2C42EC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составлять и решать уравнение.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B440925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1383" w:type="dxa"/>
            <w:vMerge/>
          </w:tcPr>
          <w:p w14:paraId="5C1FC3C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4A50A3A" w14:textId="77777777" w:rsidR="00F9184B" w:rsidRPr="0005041E" w:rsidRDefault="00F9184B" w:rsidP="00F9184B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A8653F2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E4F54F1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147A55EE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14:paraId="343F3DAA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16-20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14:paraId="792D710E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5F571F2B" w14:textId="77777777" w:rsidR="00F9184B" w:rsidRPr="0005041E" w:rsidRDefault="00F9184B" w:rsidP="00F9184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C53A2D8" w14:textId="77777777"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9AF35D" w14:textId="77777777"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7707C9" w14:textId="77777777"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726B0E" w14:textId="77777777"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81EB67" w14:textId="77777777"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3096DF" w14:textId="77777777"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18DBA7" w14:textId="77777777"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AF6C37" w14:textId="77777777"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D72598" w14:textId="77777777"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C9E0C2" w14:textId="77777777"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C03038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06A199" w14:textId="77777777"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72287A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Контрольная работа №6                                     «Решение задач на построение».</w:t>
      </w:r>
    </w:p>
    <w:p w14:paraId="33878525" w14:textId="77777777"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0BB873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следующим темам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9B01613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задачи на построение;</w:t>
      </w:r>
    </w:p>
    <w:p w14:paraId="234BD250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-этапы решения задач на построение.</w:t>
      </w:r>
    </w:p>
    <w:p w14:paraId="2ED000C2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9184B" w:rsidRPr="0005041E" w14:paraId="02E27A28" w14:textId="77777777" w:rsidTr="00804F35">
        <w:tc>
          <w:tcPr>
            <w:tcW w:w="9571" w:type="dxa"/>
          </w:tcPr>
          <w:p w14:paraId="7CB9E711" w14:textId="77777777"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14:paraId="05E251BD" w14:textId="77777777" w:rsidTr="00804F35">
        <w:tc>
          <w:tcPr>
            <w:tcW w:w="9571" w:type="dxa"/>
          </w:tcPr>
          <w:p w14:paraId="4574F120" w14:textId="77777777" w:rsidR="00F9184B" w:rsidRPr="0005041E" w:rsidRDefault="00F9184B" w:rsidP="00804F3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5332FE" w14:textId="77777777"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1.Разделите отрезок на две равные части.</w:t>
            </w:r>
          </w:p>
          <w:p w14:paraId="3CD80700" w14:textId="77777777"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9164D7" w14:textId="77777777"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2.Начертите произвольный угол. Постройте его биссектрису.</w:t>
            </w:r>
          </w:p>
          <w:p w14:paraId="52D65DC7" w14:textId="77777777"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D874B0" w14:textId="77777777"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3.Начертите треугольник МРК с тупым углом Р. Постройте высоту КА.</w:t>
            </w:r>
          </w:p>
          <w:p w14:paraId="7F012BCC" w14:textId="77777777"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FA2339" w14:textId="77777777"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Постройте  треугольник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трем сторонам: а=5см,в=4см,с=3см.</w:t>
            </w:r>
          </w:p>
          <w:p w14:paraId="19263420" w14:textId="77777777"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AA712F" w14:textId="77777777"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5.Через точку, лежащую внутри данного угла, проведите прямую, отсекающую равные отрезки на сторонах угла.</w:t>
            </w:r>
          </w:p>
          <w:p w14:paraId="4AC515CE" w14:textId="77777777"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30ACD64C" w14:textId="77777777" w:rsidTr="00804F35">
        <w:tc>
          <w:tcPr>
            <w:tcW w:w="9571" w:type="dxa"/>
          </w:tcPr>
          <w:p w14:paraId="5666613A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14:paraId="68811C8F" w14:textId="77777777" w:rsidTr="00804F35">
        <w:tc>
          <w:tcPr>
            <w:tcW w:w="9571" w:type="dxa"/>
          </w:tcPr>
          <w:p w14:paraId="71A5EE7C" w14:textId="77777777"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BAF2D4" w14:textId="77777777"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1.Дан отрезок АВ. Постройте окружность, для которой отрезок АВ является диаметром.</w:t>
            </w:r>
          </w:p>
          <w:p w14:paraId="70025228" w14:textId="77777777" w:rsidR="00F9184B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16A9A4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2.Начертите произвольный треугольник АВС. Постройте биссектрису АМ.</w:t>
            </w:r>
          </w:p>
          <w:p w14:paraId="1476BBA4" w14:textId="77777777" w:rsidR="00F9184B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094BDC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3.Начертите прямоугольный треугольник АВС с прямым углом С. Постройте высоту СК.</w:t>
            </w:r>
          </w:p>
          <w:p w14:paraId="41B00320" w14:textId="77777777" w:rsidR="00F9184B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74B20D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4.Постройте равнобедренный треугольник по основанию и углу при основании.</w:t>
            </w:r>
          </w:p>
          <w:p w14:paraId="4FDF64E1" w14:textId="77777777" w:rsidR="00F9184B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2DE281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5.Докажите, что прямая, перпендикулярная биссектрисе угла, отсекает равные отрезки на его сторонах.</w:t>
            </w:r>
          </w:p>
          <w:p w14:paraId="235755BE" w14:textId="77777777"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C317F2E" w14:textId="77777777" w:rsidR="00F9184B" w:rsidRPr="0005041E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14:paraId="51E8CA65" w14:textId="77777777"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14:paraId="6FAA743D" w14:textId="77777777" w:rsidTr="00804F35">
        <w:tc>
          <w:tcPr>
            <w:tcW w:w="675" w:type="dxa"/>
          </w:tcPr>
          <w:p w14:paraId="6AA977DB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267ED5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14:paraId="6809FCB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14:paraId="623038CB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14:paraId="6EFFA573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607B279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14:paraId="1A181ED0" w14:textId="77777777" w:rsidTr="00804F35">
        <w:trPr>
          <w:trHeight w:val="315"/>
        </w:trPr>
        <w:tc>
          <w:tcPr>
            <w:tcW w:w="675" w:type="dxa"/>
            <w:vMerge w:val="restart"/>
          </w:tcPr>
          <w:p w14:paraId="793A44B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4B6A0FF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Деление отрезка на  равные части.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EF2821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алгоритма построения середины отрезка.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74A721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E3C9ED7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A66FB3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F9184B" w:rsidRPr="0005041E" w14:paraId="1EDF64B9" w14:textId="77777777" w:rsidTr="00804F35">
        <w:trPr>
          <w:trHeight w:val="315"/>
        </w:trPr>
        <w:tc>
          <w:tcPr>
            <w:tcW w:w="675" w:type="dxa"/>
            <w:vMerge/>
          </w:tcPr>
          <w:p w14:paraId="2A62E3E9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ECE2D06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6A20EA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алгоритма при решении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219F857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1383" w:type="dxa"/>
            <w:vMerge/>
          </w:tcPr>
          <w:p w14:paraId="3958CDE4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0F88D6FE" w14:textId="77777777" w:rsidTr="00804F35">
        <w:trPr>
          <w:trHeight w:val="272"/>
        </w:trPr>
        <w:tc>
          <w:tcPr>
            <w:tcW w:w="675" w:type="dxa"/>
            <w:vMerge/>
          </w:tcPr>
          <w:p w14:paraId="7B27BCD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E8531D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6D5F0E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этапов построения.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889C8D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1BEA88A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5E1B33C5" w14:textId="77777777" w:rsidTr="00804F35">
        <w:trPr>
          <w:trHeight w:val="420"/>
        </w:trPr>
        <w:tc>
          <w:tcPr>
            <w:tcW w:w="675" w:type="dxa"/>
            <w:vMerge w:val="restart"/>
          </w:tcPr>
          <w:p w14:paraId="0FAC98D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6B6FCC96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биссектрисы угла.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B0892F3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алгоритма построения биссектрисы угла.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FA42E0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5E479F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27FCD5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F9184B" w:rsidRPr="0005041E" w14:paraId="6DB87A03" w14:textId="77777777" w:rsidTr="00804F35">
        <w:trPr>
          <w:trHeight w:val="409"/>
        </w:trPr>
        <w:tc>
          <w:tcPr>
            <w:tcW w:w="675" w:type="dxa"/>
            <w:vMerge/>
          </w:tcPr>
          <w:p w14:paraId="549DF5D7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AED1AD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52A7203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алгоритма при построении биссектрисы.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648567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535E8F9E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793C1F1B" w14:textId="77777777" w:rsidTr="00804F35">
        <w:trPr>
          <w:trHeight w:val="323"/>
        </w:trPr>
        <w:tc>
          <w:tcPr>
            <w:tcW w:w="675" w:type="dxa"/>
            <w:vMerge/>
          </w:tcPr>
          <w:p w14:paraId="592DA83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79B522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CAC360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этапов построения.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5A28948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1383" w:type="dxa"/>
            <w:vMerge/>
          </w:tcPr>
          <w:p w14:paraId="277972F6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2B4DBCE1" w14:textId="77777777" w:rsidTr="00804F35">
        <w:trPr>
          <w:trHeight w:val="196"/>
        </w:trPr>
        <w:tc>
          <w:tcPr>
            <w:tcW w:w="675" w:type="dxa"/>
            <w:vMerge w:val="restart"/>
          </w:tcPr>
          <w:p w14:paraId="1282438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14:paraId="2A662BB3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перпендикуляра к отрезку.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CA743B3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алгоритма построения перпендикуляра к отрезку.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DD036B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4D8EE18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3300D5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B3DDB8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F9184B" w:rsidRPr="0005041E" w14:paraId="09BB052B" w14:textId="77777777" w:rsidTr="00804F35">
        <w:trPr>
          <w:trHeight w:val="227"/>
        </w:trPr>
        <w:tc>
          <w:tcPr>
            <w:tcW w:w="675" w:type="dxa"/>
            <w:vMerge/>
          </w:tcPr>
          <w:p w14:paraId="6053BFD4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7F31BC9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47D937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алгоритма при построении перпендикуляра.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08FCEFE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804C30A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6C831AA7" w14:textId="77777777" w:rsidTr="00804F35">
        <w:trPr>
          <w:trHeight w:val="275"/>
        </w:trPr>
        <w:tc>
          <w:tcPr>
            <w:tcW w:w="675" w:type="dxa"/>
            <w:vMerge/>
          </w:tcPr>
          <w:p w14:paraId="66C1EE61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8E2DC13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221A0C3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этапов построения.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F214D35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0B9BA12E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6AA113D8" w14:textId="77777777" w:rsidTr="00804F35">
        <w:trPr>
          <w:trHeight w:val="471"/>
        </w:trPr>
        <w:tc>
          <w:tcPr>
            <w:tcW w:w="675" w:type="dxa"/>
            <w:vMerge w:val="restart"/>
          </w:tcPr>
          <w:p w14:paraId="7CA27AAA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0048D1A9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49FE44A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равнобедренного треугольника.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5059E97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43A1AF14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C669FA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DC5B22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14:paraId="4827DC7E" w14:textId="77777777" w:rsidTr="00804F35">
        <w:trPr>
          <w:trHeight w:val="300"/>
        </w:trPr>
        <w:tc>
          <w:tcPr>
            <w:tcW w:w="675" w:type="dxa"/>
            <w:vMerge/>
          </w:tcPr>
          <w:p w14:paraId="4083464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72BA820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0DD8C0C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свойств  при выполнении построений.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E527995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7D0F1F11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4D95F990" w14:textId="77777777" w:rsidTr="00804F35">
        <w:trPr>
          <w:trHeight w:val="303"/>
        </w:trPr>
        <w:tc>
          <w:tcPr>
            <w:tcW w:w="675" w:type="dxa"/>
            <w:vMerge/>
          </w:tcPr>
          <w:p w14:paraId="3C42976E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1B81FA4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FA2B7C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этапов построения.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0707DDE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0699992D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14:paraId="69E80C46" w14:textId="77777777" w:rsidTr="00804F35">
        <w:trPr>
          <w:trHeight w:val="306"/>
        </w:trPr>
        <w:tc>
          <w:tcPr>
            <w:tcW w:w="675" w:type="dxa"/>
            <w:vMerge w:val="restart"/>
          </w:tcPr>
          <w:p w14:paraId="0D93D538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14:paraId="7B6778E4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задачи на применение геометрического места точек.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B95C1D5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чертеж.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B39DDB9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14:paraId="05FBD7C7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91B168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4F9A87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14:paraId="52535F70" w14:textId="77777777" w:rsidTr="00804F35">
        <w:trPr>
          <w:trHeight w:val="330"/>
        </w:trPr>
        <w:tc>
          <w:tcPr>
            <w:tcW w:w="675" w:type="dxa"/>
            <w:vMerge/>
          </w:tcPr>
          <w:p w14:paraId="062BD477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A829672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ED27C9D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знаний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геометриче-ского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 точек к решению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C036DC6" w14:textId="77777777"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1383" w:type="dxa"/>
            <w:vMerge/>
          </w:tcPr>
          <w:p w14:paraId="3A971D7F" w14:textId="77777777"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3811E68" w14:textId="77777777" w:rsidR="00F9184B" w:rsidRPr="0005041E" w:rsidRDefault="00F9184B" w:rsidP="00F9184B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B786A00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5876343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35F7AC20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14:paraId="79931699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16-20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14:paraId="1AD6D6A8" w14:textId="77777777"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3EF5B43D" w14:textId="77777777" w:rsidR="00F9184B" w:rsidRPr="0005041E" w:rsidRDefault="00F9184B" w:rsidP="00F9184B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3104D64" w14:textId="77777777" w:rsidR="001633E5" w:rsidRDefault="001633E5"/>
    <w:sectPr w:rsidR="001633E5" w:rsidSect="00804F3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B"/>
    <w:multiLevelType w:val="singleLevel"/>
    <w:tmpl w:val="DFDC7D0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10EB4838"/>
    <w:multiLevelType w:val="hybridMultilevel"/>
    <w:tmpl w:val="F96644A2"/>
    <w:lvl w:ilvl="0" w:tplc="B426A6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B5406"/>
    <w:multiLevelType w:val="hybridMultilevel"/>
    <w:tmpl w:val="9ACAA6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F1B47"/>
    <w:multiLevelType w:val="hybridMultilevel"/>
    <w:tmpl w:val="F9DE7578"/>
    <w:lvl w:ilvl="0" w:tplc="E7B22DF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915346"/>
    <w:multiLevelType w:val="hybridMultilevel"/>
    <w:tmpl w:val="6D18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551C5"/>
    <w:multiLevelType w:val="hybridMultilevel"/>
    <w:tmpl w:val="DC8A2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D42B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3" w15:restartNumberingAfterBreak="0">
    <w:nsid w:val="25420F55"/>
    <w:multiLevelType w:val="hybridMultilevel"/>
    <w:tmpl w:val="7988D32C"/>
    <w:lvl w:ilvl="0" w:tplc="F25A098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01275"/>
    <w:multiLevelType w:val="hybridMultilevel"/>
    <w:tmpl w:val="4074F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6B0AC3"/>
    <w:multiLevelType w:val="hybridMultilevel"/>
    <w:tmpl w:val="8990F8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70CF2"/>
    <w:multiLevelType w:val="hybridMultilevel"/>
    <w:tmpl w:val="7FD21B92"/>
    <w:lvl w:ilvl="0" w:tplc="3CB8AE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F0B4411"/>
    <w:multiLevelType w:val="hybridMultilevel"/>
    <w:tmpl w:val="1BB2EB36"/>
    <w:lvl w:ilvl="0" w:tplc="DDFA6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164179"/>
    <w:multiLevelType w:val="hybridMultilevel"/>
    <w:tmpl w:val="23BC3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4294D"/>
    <w:multiLevelType w:val="hybridMultilevel"/>
    <w:tmpl w:val="BC466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775F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1" w15:restartNumberingAfterBreak="0">
    <w:nsid w:val="53313332"/>
    <w:multiLevelType w:val="hybridMultilevel"/>
    <w:tmpl w:val="501CAF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555E93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3" w15:restartNumberingAfterBreak="0">
    <w:nsid w:val="6A2277A4"/>
    <w:multiLevelType w:val="hybridMultilevel"/>
    <w:tmpl w:val="82DE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9120BF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5" w15:restartNumberingAfterBreak="0">
    <w:nsid w:val="70E83D68"/>
    <w:multiLevelType w:val="hybridMultilevel"/>
    <w:tmpl w:val="ED10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860979">
    <w:abstractNumId w:val="13"/>
  </w:num>
  <w:num w:numId="2" w16cid:durableId="1868134217">
    <w:abstractNumId w:val="18"/>
  </w:num>
  <w:num w:numId="3" w16cid:durableId="1794594928">
    <w:abstractNumId w:val="23"/>
  </w:num>
  <w:num w:numId="4" w16cid:durableId="1325668965">
    <w:abstractNumId w:val="8"/>
  </w:num>
  <w:num w:numId="5" w16cid:durableId="379212673">
    <w:abstractNumId w:val="24"/>
  </w:num>
  <w:num w:numId="6" w16cid:durableId="941107657">
    <w:abstractNumId w:val="22"/>
  </w:num>
  <w:num w:numId="7" w16cid:durableId="373501253">
    <w:abstractNumId w:val="15"/>
  </w:num>
  <w:num w:numId="8" w16cid:durableId="1388335192">
    <w:abstractNumId w:val="16"/>
  </w:num>
  <w:num w:numId="9" w16cid:durableId="770204195">
    <w:abstractNumId w:val="17"/>
  </w:num>
  <w:num w:numId="10" w16cid:durableId="1539463181">
    <w:abstractNumId w:val="14"/>
  </w:num>
  <w:num w:numId="11" w16cid:durableId="318383585">
    <w:abstractNumId w:val="19"/>
  </w:num>
  <w:num w:numId="12" w16cid:durableId="1214464795">
    <w:abstractNumId w:val="10"/>
  </w:num>
  <w:num w:numId="13" w16cid:durableId="377124617">
    <w:abstractNumId w:val="25"/>
  </w:num>
  <w:num w:numId="14" w16cid:durableId="1849564262">
    <w:abstractNumId w:val="1"/>
  </w:num>
  <w:num w:numId="15" w16cid:durableId="494996158">
    <w:abstractNumId w:val="4"/>
  </w:num>
  <w:num w:numId="16" w16cid:durableId="1788767183">
    <w:abstractNumId w:val="0"/>
  </w:num>
  <w:num w:numId="17" w16cid:durableId="1341277082">
    <w:abstractNumId w:val="5"/>
  </w:num>
  <w:num w:numId="18" w16cid:durableId="943150720">
    <w:abstractNumId w:val="3"/>
  </w:num>
  <w:num w:numId="19" w16cid:durableId="35281687">
    <w:abstractNumId w:val="6"/>
  </w:num>
  <w:num w:numId="20" w16cid:durableId="1376662342">
    <w:abstractNumId w:val="9"/>
  </w:num>
  <w:num w:numId="21" w16cid:durableId="1588729885">
    <w:abstractNumId w:val="2"/>
  </w:num>
  <w:num w:numId="22" w16cid:durableId="785664207">
    <w:abstractNumId w:val="7"/>
  </w:num>
  <w:num w:numId="23" w16cid:durableId="116532318">
    <w:abstractNumId w:val="21"/>
  </w:num>
  <w:num w:numId="24" w16cid:durableId="1675499304">
    <w:abstractNumId w:val="20"/>
  </w:num>
  <w:num w:numId="25" w16cid:durableId="210502591">
    <w:abstractNumId w:val="12"/>
  </w:num>
  <w:num w:numId="26" w16cid:durableId="8097869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5AC"/>
    <w:rsid w:val="00003106"/>
    <w:rsid w:val="00003289"/>
    <w:rsid w:val="00003443"/>
    <w:rsid w:val="00004A3E"/>
    <w:rsid w:val="00004CEB"/>
    <w:rsid w:val="0001242D"/>
    <w:rsid w:val="000145D1"/>
    <w:rsid w:val="000153E3"/>
    <w:rsid w:val="00015A04"/>
    <w:rsid w:val="00015B47"/>
    <w:rsid w:val="00015FC0"/>
    <w:rsid w:val="0002065D"/>
    <w:rsid w:val="0002440A"/>
    <w:rsid w:val="0002690E"/>
    <w:rsid w:val="00027916"/>
    <w:rsid w:val="0003202B"/>
    <w:rsid w:val="00036024"/>
    <w:rsid w:val="000404BE"/>
    <w:rsid w:val="00043D86"/>
    <w:rsid w:val="0005457A"/>
    <w:rsid w:val="000600C1"/>
    <w:rsid w:val="000609ED"/>
    <w:rsid w:val="000613AA"/>
    <w:rsid w:val="00061DE9"/>
    <w:rsid w:val="00062CE2"/>
    <w:rsid w:val="00067BEC"/>
    <w:rsid w:val="00074A41"/>
    <w:rsid w:val="0008187A"/>
    <w:rsid w:val="000852EC"/>
    <w:rsid w:val="0008666D"/>
    <w:rsid w:val="00090BD4"/>
    <w:rsid w:val="00091B1A"/>
    <w:rsid w:val="000933F3"/>
    <w:rsid w:val="000936B1"/>
    <w:rsid w:val="00094B8F"/>
    <w:rsid w:val="000974C1"/>
    <w:rsid w:val="000B3EE7"/>
    <w:rsid w:val="000C121F"/>
    <w:rsid w:val="000C310A"/>
    <w:rsid w:val="000C3EB5"/>
    <w:rsid w:val="000C7854"/>
    <w:rsid w:val="000D1619"/>
    <w:rsid w:val="000D23DC"/>
    <w:rsid w:val="000D5663"/>
    <w:rsid w:val="000E0F78"/>
    <w:rsid w:val="000E71C9"/>
    <w:rsid w:val="000F3184"/>
    <w:rsid w:val="000F403D"/>
    <w:rsid w:val="00107248"/>
    <w:rsid w:val="00107570"/>
    <w:rsid w:val="001105BF"/>
    <w:rsid w:val="001123F2"/>
    <w:rsid w:val="0012315B"/>
    <w:rsid w:val="00123B49"/>
    <w:rsid w:val="001306DC"/>
    <w:rsid w:val="00135874"/>
    <w:rsid w:val="00136FEF"/>
    <w:rsid w:val="00140C28"/>
    <w:rsid w:val="00141138"/>
    <w:rsid w:val="0014236A"/>
    <w:rsid w:val="0014408F"/>
    <w:rsid w:val="00146CEF"/>
    <w:rsid w:val="001529A7"/>
    <w:rsid w:val="00152BFD"/>
    <w:rsid w:val="001530BC"/>
    <w:rsid w:val="00154F0E"/>
    <w:rsid w:val="00155B45"/>
    <w:rsid w:val="00162C9D"/>
    <w:rsid w:val="001633E5"/>
    <w:rsid w:val="0016352F"/>
    <w:rsid w:val="00166AE4"/>
    <w:rsid w:val="001705CB"/>
    <w:rsid w:val="00171186"/>
    <w:rsid w:val="001743C2"/>
    <w:rsid w:val="00175B59"/>
    <w:rsid w:val="0018107F"/>
    <w:rsid w:val="00182D31"/>
    <w:rsid w:val="001845B3"/>
    <w:rsid w:val="0018653F"/>
    <w:rsid w:val="001868A5"/>
    <w:rsid w:val="00187A69"/>
    <w:rsid w:val="00192A99"/>
    <w:rsid w:val="001A0996"/>
    <w:rsid w:val="001A1148"/>
    <w:rsid w:val="001A2098"/>
    <w:rsid w:val="001A408E"/>
    <w:rsid w:val="001A5DF1"/>
    <w:rsid w:val="001A6A07"/>
    <w:rsid w:val="001B04AD"/>
    <w:rsid w:val="001B54FD"/>
    <w:rsid w:val="001B6EB0"/>
    <w:rsid w:val="001C3EE5"/>
    <w:rsid w:val="001C4998"/>
    <w:rsid w:val="001C5603"/>
    <w:rsid w:val="001C7A65"/>
    <w:rsid w:val="001D0A70"/>
    <w:rsid w:val="001D162E"/>
    <w:rsid w:val="001D1E52"/>
    <w:rsid w:val="001D2676"/>
    <w:rsid w:val="001D36E5"/>
    <w:rsid w:val="001D46FC"/>
    <w:rsid w:val="001D5E37"/>
    <w:rsid w:val="001E0F42"/>
    <w:rsid w:val="001E5C14"/>
    <w:rsid w:val="001E74BA"/>
    <w:rsid w:val="001F0213"/>
    <w:rsid w:val="001F4168"/>
    <w:rsid w:val="001F4C6C"/>
    <w:rsid w:val="001F5545"/>
    <w:rsid w:val="001F6D9B"/>
    <w:rsid w:val="00202050"/>
    <w:rsid w:val="0020341F"/>
    <w:rsid w:val="00204E13"/>
    <w:rsid w:val="00205256"/>
    <w:rsid w:val="0020674B"/>
    <w:rsid w:val="00206DEE"/>
    <w:rsid w:val="00213AE4"/>
    <w:rsid w:val="002239F6"/>
    <w:rsid w:val="002243B5"/>
    <w:rsid w:val="00224B25"/>
    <w:rsid w:val="00231C48"/>
    <w:rsid w:val="00234A02"/>
    <w:rsid w:val="002364F2"/>
    <w:rsid w:val="00243F1B"/>
    <w:rsid w:val="00243F34"/>
    <w:rsid w:val="00244F6C"/>
    <w:rsid w:val="00246E56"/>
    <w:rsid w:val="00247FE4"/>
    <w:rsid w:val="00250F93"/>
    <w:rsid w:val="00251728"/>
    <w:rsid w:val="00252CC2"/>
    <w:rsid w:val="0025620F"/>
    <w:rsid w:val="002568FC"/>
    <w:rsid w:val="00256C8A"/>
    <w:rsid w:val="00257B0C"/>
    <w:rsid w:val="002602B7"/>
    <w:rsid w:val="0027078B"/>
    <w:rsid w:val="00270926"/>
    <w:rsid w:val="00270E26"/>
    <w:rsid w:val="00272F96"/>
    <w:rsid w:val="002750CE"/>
    <w:rsid w:val="0027794A"/>
    <w:rsid w:val="002849E5"/>
    <w:rsid w:val="002907E7"/>
    <w:rsid w:val="00291B21"/>
    <w:rsid w:val="002949EE"/>
    <w:rsid w:val="00294A5F"/>
    <w:rsid w:val="002A30F8"/>
    <w:rsid w:val="002A484E"/>
    <w:rsid w:val="002C0A73"/>
    <w:rsid w:val="002C206C"/>
    <w:rsid w:val="002C3C39"/>
    <w:rsid w:val="002C5D7F"/>
    <w:rsid w:val="002C64EC"/>
    <w:rsid w:val="002D0270"/>
    <w:rsid w:val="002D137B"/>
    <w:rsid w:val="002D7543"/>
    <w:rsid w:val="002E15A8"/>
    <w:rsid w:val="002E235D"/>
    <w:rsid w:val="002E5DC4"/>
    <w:rsid w:val="002F1DD1"/>
    <w:rsid w:val="002F3A87"/>
    <w:rsid w:val="003010F3"/>
    <w:rsid w:val="00306ED4"/>
    <w:rsid w:val="00310E50"/>
    <w:rsid w:val="00310F95"/>
    <w:rsid w:val="003155EA"/>
    <w:rsid w:val="00315D3C"/>
    <w:rsid w:val="0032060F"/>
    <w:rsid w:val="003248F4"/>
    <w:rsid w:val="00326DD2"/>
    <w:rsid w:val="00326F41"/>
    <w:rsid w:val="003319FD"/>
    <w:rsid w:val="003328AC"/>
    <w:rsid w:val="00334356"/>
    <w:rsid w:val="00334DA6"/>
    <w:rsid w:val="0033628B"/>
    <w:rsid w:val="00336AC3"/>
    <w:rsid w:val="00340D9B"/>
    <w:rsid w:val="003420F7"/>
    <w:rsid w:val="00343218"/>
    <w:rsid w:val="00343D69"/>
    <w:rsid w:val="00346DDB"/>
    <w:rsid w:val="0035004B"/>
    <w:rsid w:val="00350B1F"/>
    <w:rsid w:val="003548F4"/>
    <w:rsid w:val="003612C7"/>
    <w:rsid w:val="003638C8"/>
    <w:rsid w:val="003657F1"/>
    <w:rsid w:val="00365C0F"/>
    <w:rsid w:val="0037123F"/>
    <w:rsid w:val="00372150"/>
    <w:rsid w:val="0037445F"/>
    <w:rsid w:val="00374DB3"/>
    <w:rsid w:val="0037745B"/>
    <w:rsid w:val="003803D5"/>
    <w:rsid w:val="003810A6"/>
    <w:rsid w:val="003823E1"/>
    <w:rsid w:val="0038477E"/>
    <w:rsid w:val="0039247F"/>
    <w:rsid w:val="003935AC"/>
    <w:rsid w:val="003A02BF"/>
    <w:rsid w:val="003A1929"/>
    <w:rsid w:val="003A368B"/>
    <w:rsid w:val="003A4C61"/>
    <w:rsid w:val="003A4CE6"/>
    <w:rsid w:val="003A5AF1"/>
    <w:rsid w:val="003A6AA1"/>
    <w:rsid w:val="003A73E9"/>
    <w:rsid w:val="003A7A89"/>
    <w:rsid w:val="003B3DB7"/>
    <w:rsid w:val="003B53B9"/>
    <w:rsid w:val="003B5864"/>
    <w:rsid w:val="003C0B9F"/>
    <w:rsid w:val="003C47D9"/>
    <w:rsid w:val="003D105B"/>
    <w:rsid w:val="003D263D"/>
    <w:rsid w:val="003D4EE1"/>
    <w:rsid w:val="003D70D5"/>
    <w:rsid w:val="003E08CB"/>
    <w:rsid w:val="003E7D8B"/>
    <w:rsid w:val="004006C8"/>
    <w:rsid w:val="004030BC"/>
    <w:rsid w:val="004057D7"/>
    <w:rsid w:val="00415FCC"/>
    <w:rsid w:val="00416EC7"/>
    <w:rsid w:val="00417082"/>
    <w:rsid w:val="00427D5B"/>
    <w:rsid w:val="00430A79"/>
    <w:rsid w:val="00431396"/>
    <w:rsid w:val="004316F8"/>
    <w:rsid w:val="00432063"/>
    <w:rsid w:val="00433B40"/>
    <w:rsid w:val="004362A7"/>
    <w:rsid w:val="00436E39"/>
    <w:rsid w:val="00440E96"/>
    <w:rsid w:val="00444EF0"/>
    <w:rsid w:val="00445998"/>
    <w:rsid w:val="00446B34"/>
    <w:rsid w:val="00450F10"/>
    <w:rsid w:val="004512A6"/>
    <w:rsid w:val="00453CB8"/>
    <w:rsid w:val="004559E1"/>
    <w:rsid w:val="0045614E"/>
    <w:rsid w:val="00456B1B"/>
    <w:rsid w:val="00457D8C"/>
    <w:rsid w:val="00466707"/>
    <w:rsid w:val="00466E59"/>
    <w:rsid w:val="0046753E"/>
    <w:rsid w:val="0047113A"/>
    <w:rsid w:val="0047344E"/>
    <w:rsid w:val="004763AC"/>
    <w:rsid w:val="00476D97"/>
    <w:rsid w:val="004779EA"/>
    <w:rsid w:val="004813F0"/>
    <w:rsid w:val="004829A9"/>
    <w:rsid w:val="00483352"/>
    <w:rsid w:val="00485C96"/>
    <w:rsid w:val="004870C0"/>
    <w:rsid w:val="004876CB"/>
    <w:rsid w:val="00492ED8"/>
    <w:rsid w:val="00494E90"/>
    <w:rsid w:val="004A3C02"/>
    <w:rsid w:val="004A6A1B"/>
    <w:rsid w:val="004A6C5A"/>
    <w:rsid w:val="004A7B0D"/>
    <w:rsid w:val="004B203A"/>
    <w:rsid w:val="004B3A3A"/>
    <w:rsid w:val="004C098D"/>
    <w:rsid w:val="004C507E"/>
    <w:rsid w:val="004C70F4"/>
    <w:rsid w:val="004D2F66"/>
    <w:rsid w:val="004D40BF"/>
    <w:rsid w:val="004D6247"/>
    <w:rsid w:val="005030FC"/>
    <w:rsid w:val="00503867"/>
    <w:rsid w:val="00504030"/>
    <w:rsid w:val="0050624B"/>
    <w:rsid w:val="0050660C"/>
    <w:rsid w:val="00506EB8"/>
    <w:rsid w:val="00512DC2"/>
    <w:rsid w:val="00517CB3"/>
    <w:rsid w:val="005229BA"/>
    <w:rsid w:val="00531F8C"/>
    <w:rsid w:val="00532A99"/>
    <w:rsid w:val="005368A9"/>
    <w:rsid w:val="00536AE4"/>
    <w:rsid w:val="005379D2"/>
    <w:rsid w:val="00540073"/>
    <w:rsid w:val="0054097C"/>
    <w:rsid w:val="00542DD6"/>
    <w:rsid w:val="00547C65"/>
    <w:rsid w:val="00550BB5"/>
    <w:rsid w:val="00553BC5"/>
    <w:rsid w:val="0055663F"/>
    <w:rsid w:val="0057324D"/>
    <w:rsid w:val="0057693F"/>
    <w:rsid w:val="00576D9E"/>
    <w:rsid w:val="00577427"/>
    <w:rsid w:val="00580BF3"/>
    <w:rsid w:val="00582939"/>
    <w:rsid w:val="005832F3"/>
    <w:rsid w:val="005867F8"/>
    <w:rsid w:val="005872A2"/>
    <w:rsid w:val="00590395"/>
    <w:rsid w:val="00593AB3"/>
    <w:rsid w:val="005A5055"/>
    <w:rsid w:val="005B240F"/>
    <w:rsid w:val="005B5E1A"/>
    <w:rsid w:val="005B732D"/>
    <w:rsid w:val="005B76EA"/>
    <w:rsid w:val="005C059B"/>
    <w:rsid w:val="005C6134"/>
    <w:rsid w:val="005C69FD"/>
    <w:rsid w:val="005D10C7"/>
    <w:rsid w:val="005D1646"/>
    <w:rsid w:val="005D1F62"/>
    <w:rsid w:val="005D66E2"/>
    <w:rsid w:val="005E4406"/>
    <w:rsid w:val="005E56F2"/>
    <w:rsid w:val="005E6EBA"/>
    <w:rsid w:val="005E74B1"/>
    <w:rsid w:val="005F5DB0"/>
    <w:rsid w:val="0060053A"/>
    <w:rsid w:val="00600CF9"/>
    <w:rsid w:val="00600FC9"/>
    <w:rsid w:val="006011FA"/>
    <w:rsid w:val="00603601"/>
    <w:rsid w:val="006038BC"/>
    <w:rsid w:val="00604630"/>
    <w:rsid w:val="006070A4"/>
    <w:rsid w:val="00610274"/>
    <w:rsid w:val="00611224"/>
    <w:rsid w:val="006114D1"/>
    <w:rsid w:val="00614128"/>
    <w:rsid w:val="00614CB3"/>
    <w:rsid w:val="006175E2"/>
    <w:rsid w:val="00621C08"/>
    <w:rsid w:val="0062395E"/>
    <w:rsid w:val="00625C9D"/>
    <w:rsid w:val="00625DA4"/>
    <w:rsid w:val="00631AE4"/>
    <w:rsid w:val="00634FC1"/>
    <w:rsid w:val="006352CE"/>
    <w:rsid w:val="00653920"/>
    <w:rsid w:val="00655FF0"/>
    <w:rsid w:val="0065734C"/>
    <w:rsid w:val="006579FC"/>
    <w:rsid w:val="00661033"/>
    <w:rsid w:val="00664A1B"/>
    <w:rsid w:val="006666EF"/>
    <w:rsid w:val="00667FDA"/>
    <w:rsid w:val="00670E5A"/>
    <w:rsid w:val="0067352F"/>
    <w:rsid w:val="00673B62"/>
    <w:rsid w:val="00680FDC"/>
    <w:rsid w:val="00683517"/>
    <w:rsid w:val="00695D6B"/>
    <w:rsid w:val="00696D14"/>
    <w:rsid w:val="006A40BC"/>
    <w:rsid w:val="006A709C"/>
    <w:rsid w:val="006B0931"/>
    <w:rsid w:val="006B3E3E"/>
    <w:rsid w:val="006B4B62"/>
    <w:rsid w:val="006B5C9B"/>
    <w:rsid w:val="006B7E92"/>
    <w:rsid w:val="006C1287"/>
    <w:rsid w:val="006C3380"/>
    <w:rsid w:val="006C70DD"/>
    <w:rsid w:val="006D16FC"/>
    <w:rsid w:val="006D4AFC"/>
    <w:rsid w:val="006D6387"/>
    <w:rsid w:val="006E143D"/>
    <w:rsid w:val="006E5B45"/>
    <w:rsid w:val="006F03DA"/>
    <w:rsid w:val="006F3128"/>
    <w:rsid w:val="0070141C"/>
    <w:rsid w:val="00703B7A"/>
    <w:rsid w:val="007045EB"/>
    <w:rsid w:val="00706844"/>
    <w:rsid w:val="007069F8"/>
    <w:rsid w:val="00707586"/>
    <w:rsid w:val="00711353"/>
    <w:rsid w:val="00711FFA"/>
    <w:rsid w:val="00713341"/>
    <w:rsid w:val="00714B83"/>
    <w:rsid w:val="00714C87"/>
    <w:rsid w:val="00717CDB"/>
    <w:rsid w:val="0072669B"/>
    <w:rsid w:val="00726A32"/>
    <w:rsid w:val="00742DCD"/>
    <w:rsid w:val="00743A38"/>
    <w:rsid w:val="00745A24"/>
    <w:rsid w:val="0075042A"/>
    <w:rsid w:val="00750F1F"/>
    <w:rsid w:val="00750F61"/>
    <w:rsid w:val="0076115E"/>
    <w:rsid w:val="00777E2A"/>
    <w:rsid w:val="007808CD"/>
    <w:rsid w:val="00780E1C"/>
    <w:rsid w:val="007831C3"/>
    <w:rsid w:val="0078507E"/>
    <w:rsid w:val="00786E75"/>
    <w:rsid w:val="007872FC"/>
    <w:rsid w:val="00791A3C"/>
    <w:rsid w:val="007923ED"/>
    <w:rsid w:val="00794D5C"/>
    <w:rsid w:val="007A1D66"/>
    <w:rsid w:val="007A7CA6"/>
    <w:rsid w:val="007B1BD3"/>
    <w:rsid w:val="007B290C"/>
    <w:rsid w:val="007B2C85"/>
    <w:rsid w:val="007B6462"/>
    <w:rsid w:val="007B711D"/>
    <w:rsid w:val="007B74CB"/>
    <w:rsid w:val="007C0E23"/>
    <w:rsid w:val="007C2B2B"/>
    <w:rsid w:val="007C3A40"/>
    <w:rsid w:val="007C5BA7"/>
    <w:rsid w:val="007C6539"/>
    <w:rsid w:val="007D094A"/>
    <w:rsid w:val="007D0BE6"/>
    <w:rsid w:val="007D3F0D"/>
    <w:rsid w:val="007E0891"/>
    <w:rsid w:val="007E273C"/>
    <w:rsid w:val="007E28DE"/>
    <w:rsid w:val="007E4226"/>
    <w:rsid w:val="007E5DBC"/>
    <w:rsid w:val="007F2121"/>
    <w:rsid w:val="007F69D4"/>
    <w:rsid w:val="008001BA"/>
    <w:rsid w:val="00800B55"/>
    <w:rsid w:val="00800B75"/>
    <w:rsid w:val="00803302"/>
    <w:rsid w:val="00804F35"/>
    <w:rsid w:val="008070C7"/>
    <w:rsid w:val="00807C9B"/>
    <w:rsid w:val="00810261"/>
    <w:rsid w:val="00823526"/>
    <w:rsid w:val="008239B1"/>
    <w:rsid w:val="00825BC7"/>
    <w:rsid w:val="00825E8A"/>
    <w:rsid w:val="00833466"/>
    <w:rsid w:val="00834E01"/>
    <w:rsid w:val="00841581"/>
    <w:rsid w:val="008476D7"/>
    <w:rsid w:val="008561FE"/>
    <w:rsid w:val="00864BC6"/>
    <w:rsid w:val="008664EA"/>
    <w:rsid w:val="008674E5"/>
    <w:rsid w:val="0087480B"/>
    <w:rsid w:val="008811F8"/>
    <w:rsid w:val="008841FC"/>
    <w:rsid w:val="008867ED"/>
    <w:rsid w:val="00896103"/>
    <w:rsid w:val="008A17EF"/>
    <w:rsid w:val="008B3B98"/>
    <w:rsid w:val="008B41E6"/>
    <w:rsid w:val="008B566C"/>
    <w:rsid w:val="008B6F00"/>
    <w:rsid w:val="008C3EFD"/>
    <w:rsid w:val="008C69D9"/>
    <w:rsid w:val="008C70AA"/>
    <w:rsid w:val="008F2EFF"/>
    <w:rsid w:val="008F45CB"/>
    <w:rsid w:val="008F4751"/>
    <w:rsid w:val="00907304"/>
    <w:rsid w:val="00907FB3"/>
    <w:rsid w:val="009101DE"/>
    <w:rsid w:val="009115AC"/>
    <w:rsid w:val="009123B2"/>
    <w:rsid w:val="00916B00"/>
    <w:rsid w:val="009236D1"/>
    <w:rsid w:val="00923B91"/>
    <w:rsid w:val="009275E4"/>
    <w:rsid w:val="00934DE8"/>
    <w:rsid w:val="0093607F"/>
    <w:rsid w:val="009420C8"/>
    <w:rsid w:val="0095304F"/>
    <w:rsid w:val="00961320"/>
    <w:rsid w:val="0096239D"/>
    <w:rsid w:val="00964235"/>
    <w:rsid w:val="00967096"/>
    <w:rsid w:val="00971E80"/>
    <w:rsid w:val="00981585"/>
    <w:rsid w:val="00985D38"/>
    <w:rsid w:val="00994A3E"/>
    <w:rsid w:val="00995A4A"/>
    <w:rsid w:val="009963FA"/>
    <w:rsid w:val="00996C96"/>
    <w:rsid w:val="00997C1B"/>
    <w:rsid w:val="009A03EF"/>
    <w:rsid w:val="009A2C21"/>
    <w:rsid w:val="009A4780"/>
    <w:rsid w:val="009A5064"/>
    <w:rsid w:val="009A54F6"/>
    <w:rsid w:val="009A6660"/>
    <w:rsid w:val="009A6E4B"/>
    <w:rsid w:val="009B3454"/>
    <w:rsid w:val="009B3901"/>
    <w:rsid w:val="009B40F8"/>
    <w:rsid w:val="009B4AC9"/>
    <w:rsid w:val="009B5449"/>
    <w:rsid w:val="009C2DCC"/>
    <w:rsid w:val="009C3702"/>
    <w:rsid w:val="009C3FEB"/>
    <w:rsid w:val="009C4019"/>
    <w:rsid w:val="009C6559"/>
    <w:rsid w:val="009D0ED3"/>
    <w:rsid w:val="009D1E66"/>
    <w:rsid w:val="009D3EB2"/>
    <w:rsid w:val="009D633B"/>
    <w:rsid w:val="009E5D40"/>
    <w:rsid w:val="009F539C"/>
    <w:rsid w:val="009F6AA7"/>
    <w:rsid w:val="00A00AEA"/>
    <w:rsid w:val="00A055C1"/>
    <w:rsid w:val="00A05736"/>
    <w:rsid w:val="00A05BE4"/>
    <w:rsid w:val="00A062CE"/>
    <w:rsid w:val="00A0711F"/>
    <w:rsid w:val="00A161CB"/>
    <w:rsid w:val="00A252F6"/>
    <w:rsid w:val="00A314F9"/>
    <w:rsid w:val="00A33649"/>
    <w:rsid w:val="00A33DDB"/>
    <w:rsid w:val="00A3629C"/>
    <w:rsid w:val="00A405CD"/>
    <w:rsid w:val="00A44991"/>
    <w:rsid w:val="00A45C5E"/>
    <w:rsid w:val="00A5128D"/>
    <w:rsid w:val="00A523FC"/>
    <w:rsid w:val="00A536D4"/>
    <w:rsid w:val="00A60C0A"/>
    <w:rsid w:val="00A62B6D"/>
    <w:rsid w:val="00A630AA"/>
    <w:rsid w:val="00A723AF"/>
    <w:rsid w:val="00A7244C"/>
    <w:rsid w:val="00A81B63"/>
    <w:rsid w:val="00A825F9"/>
    <w:rsid w:val="00A9169D"/>
    <w:rsid w:val="00A93BC1"/>
    <w:rsid w:val="00A94B38"/>
    <w:rsid w:val="00AA0178"/>
    <w:rsid w:val="00AA150B"/>
    <w:rsid w:val="00AA49B9"/>
    <w:rsid w:val="00AA7E88"/>
    <w:rsid w:val="00AB26B6"/>
    <w:rsid w:val="00AB5BC3"/>
    <w:rsid w:val="00AB645F"/>
    <w:rsid w:val="00AC245F"/>
    <w:rsid w:val="00AC338D"/>
    <w:rsid w:val="00AC625A"/>
    <w:rsid w:val="00AD14A9"/>
    <w:rsid w:val="00AD5283"/>
    <w:rsid w:val="00AD67D4"/>
    <w:rsid w:val="00AD7F86"/>
    <w:rsid w:val="00AE07DB"/>
    <w:rsid w:val="00AF4678"/>
    <w:rsid w:val="00AF5D75"/>
    <w:rsid w:val="00B0095A"/>
    <w:rsid w:val="00B0400C"/>
    <w:rsid w:val="00B046ED"/>
    <w:rsid w:val="00B115B6"/>
    <w:rsid w:val="00B220BF"/>
    <w:rsid w:val="00B22E07"/>
    <w:rsid w:val="00B23A40"/>
    <w:rsid w:val="00B259FC"/>
    <w:rsid w:val="00B26DDE"/>
    <w:rsid w:val="00B32493"/>
    <w:rsid w:val="00B34A48"/>
    <w:rsid w:val="00B37471"/>
    <w:rsid w:val="00B41776"/>
    <w:rsid w:val="00B42430"/>
    <w:rsid w:val="00B429F0"/>
    <w:rsid w:val="00B44F70"/>
    <w:rsid w:val="00B46CA8"/>
    <w:rsid w:val="00B50042"/>
    <w:rsid w:val="00B509B0"/>
    <w:rsid w:val="00B52434"/>
    <w:rsid w:val="00B569DE"/>
    <w:rsid w:val="00B56A24"/>
    <w:rsid w:val="00B62FE0"/>
    <w:rsid w:val="00B64CB8"/>
    <w:rsid w:val="00B74CCE"/>
    <w:rsid w:val="00B76E85"/>
    <w:rsid w:val="00B76EB5"/>
    <w:rsid w:val="00B824B3"/>
    <w:rsid w:val="00B84271"/>
    <w:rsid w:val="00B853CF"/>
    <w:rsid w:val="00B87126"/>
    <w:rsid w:val="00BA0439"/>
    <w:rsid w:val="00BA2B30"/>
    <w:rsid w:val="00BA301E"/>
    <w:rsid w:val="00BA4AB8"/>
    <w:rsid w:val="00BA5202"/>
    <w:rsid w:val="00BB0C64"/>
    <w:rsid w:val="00BB1B56"/>
    <w:rsid w:val="00BB28BA"/>
    <w:rsid w:val="00BB2F6B"/>
    <w:rsid w:val="00BB3600"/>
    <w:rsid w:val="00BB597A"/>
    <w:rsid w:val="00BD2AA6"/>
    <w:rsid w:val="00BD64F4"/>
    <w:rsid w:val="00BD754E"/>
    <w:rsid w:val="00BE1DC7"/>
    <w:rsid w:val="00BF1800"/>
    <w:rsid w:val="00BF28ED"/>
    <w:rsid w:val="00BF2DDB"/>
    <w:rsid w:val="00C002EB"/>
    <w:rsid w:val="00C03C74"/>
    <w:rsid w:val="00C03FB7"/>
    <w:rsid w:val="00C06FEC"/>
    <w:rsid w:val="00C14DC9"/>
    <w:rsid w:val="00C21211"/>
    <w:rsid w:val="00C2431B"/>
    <w:rsid w:val="00C3509F"/>
    <w:rsid w:val="00C367AC"/>
    <w:rsid w:val="00C45C6D"/>
    <w:rsid w:val="00C47626"/>
    <w:rsid w:val="00C505DA"/>
    <w:rsid w:val="00C5217D"/>
    <w:rsid w:val="00C630A0"/>
    <w:rsid w:val="00C65AE1"/>
    <w:rsid w:val="00C67690"/>
    <w:rsid w:val="00C717C3"/>
    <w:rsid w:val="00C779D6"/>
    <w:rsid w:val="00C84814"/>
    <w:rsid w:val="00C87A1B"/>
    <w:rsid w:val="00C92E5F"/>
    <w:rsid w:val="00C93E88"/>
    <w:rsid w:val="00C940FE"/>
    <w:rsid w:val="00CA0755"/>
    <w:rsid w:val="00CA5DA4"/>
    <w:rsid w:val="00CA680A"/>
    <w:rsid w:val="00CB146A"/>
    <w:rsid w:val="00CB7673"/>
    <w:rsid w:val="00CC54F9"/>
    <w:rsid w:val="00CC71B8"/>
    <w:rsid w:val="00CD72D8"/>
    <w:rsid w:val="00CD7401"/>
    <w:rsid w:val="00CE277C"/>
    <w:rsid w:val="00CE41B4"/>
    <w:rsid w:val="00CE471F"/>
    <w:rsid w:val="00CE4F81"/>
    <w:rsid w:val="00CE5002"/>
    <w:rsid w:val="00CF4958"/>
    <w:rsid w:val="00CF652E"/>
    <w:rsid w:val="00D05253"/>
    <w:rsid w:val="00D05308"/>
    <w:rsid w:val="00D0685F"/>
    <w:rsid w:val="00D14A21"/>
    <w:rsid w:val="00D17E47"/>
    <w:rsid w:val="00D21240"/>
    <w:rsid w:val="00D21365"/>
    <w:rsid w:val="00D26512"/>
    <w:rsid w:val="00D3553A"/>
    <w:rsid w:val="00D42A61"/>
    <w:rsid w:val="00D42E5B"/>
    <w:rsid w:val="00D4496A"/>
    <w:rsid w:val="00D45135"/>
    <w:rsid w:val="00D54AD9"/>
    <w:rsid w:val="00D61A76"/>
    <w:rsid w:val="00D626CD"/>
    <w:rsid w:val="00D64676"/>
    <w:rsid w:val="00D649BE"/>
    <w:rsid w:val="00D65E5B"/>
    <w:rsid w:val="00D67DD4"/>
    <w:rsid w:val="00D70899"/>
    <w:rsid w:val="00D710B8"/>
    <w:rsid w:val="00D77AF3"/>
    <w:rsid w:val="00D828E5"/>
    <w:rsid w:val="00D8292D"/>
    <w:rsid w:val="00D848A0"/>
    <w:rsid w:val="00D848FB"/>
    <w:rsid w:val="00D87307"/>
    <w:rsid w:val="00D8742C"/>
    <w:rsid w:val="00D87B08"/>
    <w:rsid w:val="00D921C8"/>
    <w:rsid w:val="00D959C8"/>
    <w:rsid w:val="00DA01FB"/>
    <w:rsid w:val="00DA33E2"/>
    <w:rsid w:val="00DA37C6"/>
    <w:rsid w:val="00DA4C85"/>
    <w:rsid w:val="00DA4FBA"/>
    <w:rsid w:val="00DA4FDC"/>
    <w:rsid w:val="00DB0A0D"/>
    <w:rsid w:val="00DB1063"/>
    <w:rsid w:val="00DB1EF3"/>
    <w:rsid w:val="00DB2E3C"/>
    <w:rsid w:val="00DB381C"/>
    <w:rsid w:val="00DC0440"/>
    <w:rsid w:val="00DC35D6"/>
    <w:rsid w:val="00DC64E1"/>
    <w:rsid w:val="00DC6921"/>
    <w:rsid w:val="00DC6CDF"/>
    <w:rsid w:val="00DD2088"/>
    <w:rsid w:val="00DD4E9A"/>
    <w:rsid w:val="00DD4EB5"/>
    <w:rsid w:val="00DD69C7"/>
    <w:rsid w:val="00DD7E34"/>
    <w:rsid w:val="00DE449A"/>
    <w:rsid w:val="00DE5B0A"/>
    <w:rsid w:val="00DF19C9"/>
    <w:rsid w:val="00DF1E95"/>
    <w:rsid w:val="00E03CCA"/>
    <w:rsid w:val="00E04698"/>
    <w:rsid w:val="00E07751"/>
    <w:rsid w:val="00E142F5"/>
    <w:rsid w:val="00E17DE6"/>
    <w:rsid w:val="00E20DCF"/>
    <w:rsid w:val="00E21138"/>
    <w:rsid w:val="00E21AA4"/>
    <w:rsid w:val="00E31C83"/>
    <w:rsid w:val="00E34A52"/>
    <w:rsid w:val="00E41653"/>
    <w:rsid w:val="00E43894"/>
    <w:rsid w:val="00E50397"/>
    <w:rsid w:val="00E552B6"/>
    <w:rsid w:val="00E6112B"/>
    <w:rsid w:val="00E61853"/>
    <w:rsid w:val="00E621B7"/>
    <w:rsid w:val="00E666C9"/>
    <w:rsid w:val="00E70222"/>
    <w:rsid w:val="00E72BB8"/>
    <w:rsid w:val="00E744DE"/>
    <w:rsid w:val="00E7498A"/>
    <w:rsid w:val="00E75CB5"/>
    <w:rsid w:val="00E76649"/>
    <w:rsid w:val="00E80973"/>
    <w:rsid w:val="00E83971"/>
    <w:rsid w:val="00E85C6D"/>
    <w:rsid w:val="00E871FB"/>
    <w:rsid w:val="00E901C6"/>
    <w:rsid w:val="00E90519"/>
    <w:rsid w:val="00E95295"/>
    <w:rsid w:val="00EA185A"/>
    <w:rsid w:val="00EA1BED"/>
    <w:rsid w:val="00EA2047"/>
    <w:rsid w:val="00EA6126"/>
    <w:rsid w:val="00EC59F5"/>
    <w:rsid w:val="00EC65CC"/>
    <w:rsid w:val="00EC7149"/>
    <w:rsid w:val="00ED086A"/>
    <w:rsid w:val="00ED0A10"/>
    <w:rsid w:val="00ED2B2E"/>
    <w:rsid w:val="00ED30AD"/>
    <w:rsid w:val="00ED4554"/>
    <w:rsid w:val="00ED6D90"/>
    <w:rsid w:val="00ED75C3"/>
    <w:rsid w:val="00EE2019"/>
    <w:rsid w:val="00EE40DB"/>
    <w:rsid w:val="00EF43CA"/>
    <w:rsid w:val="00EF512C"/>
    <w:rsid w:val="00EF67E5"/>
    <w:rsid w:val="00F040B0"/>
    <w:rsid w:val="00F04624"/>
    <w:rsid w:val="00F04CFC"/>
    <w:rsid w:val="00F074E9"/>
    <w:rsid w:val="00F1087D"/>
    <w:rsid w:val="00F15B24"/>
    <w:rsid w:val="00F16E1E"/>
    <w:rsid w:val="00F205F8"/>
    <w:rsid w:val="00F23106"/>
    <w:rsid w:val="00F235AC"/>
    <w:rsid w:val="00F23DC1"/>
    <w:rsid w:val="00F2694B"/>
    <w:rsid w:val="00F32AF1"/>
    <w:rsid w:val="00F34CE3"/>
    <w:rsid w:val="00F37738"/>
    <w:rsid w:val="00F44F17"/>
    <w:rsid w:val="00F549EC"/>
    <w:rsid w:val="00F56065"/>
    <w:rsid w:val="00F56EAD"/>
    <w:rsid w:val="00F57CAB"/>
    <w:rsid w:val="00F6179E"/>
    <w:rsid w:val="00F619B1"/>
    <w:rsid w:val="00F64437"/>
    <w:rsid w:val="00F648B2"/>
    <w:rsid w:val="00F65B62"/>
    <w:rsid w:val="00F73D2E"/>
    <w:rsid w:val="00F82721"/>
    <w:rsid w:val="00F846D3"/>
    <w:rsid w:val="00F84CC7"/>
    <w:rsid w:val="00F8626B"/>
    <w:rsid w:val="00F86A87"/>
    <w:rsid w:val="00F9184B"/>
    <w:rsid w:val="00F91A56"/>
    <w:rsid w:val="00F93614"/>
    <w:rsid w:val="00F94929"/>
    <w:rsid w:val="00FA389E"/>
    <w:rsid w:val="00FA5595"/>
    <w:rsid w:val="00FA5A2C"/>
    <w:rsid w:val="00FA638E"/>
    <w:rsid w:val="00FB1A79"/>
    <w:rsid w:val="00FB46AF"/>
    <w:rsid w:val="00FC3CCE"/>
    <w:rsid w:val="00FC73E1"/>
    <w:rsid w:val="00FC73E6"/>
    <w:rsid w:val="00FD3351"/>
    <w:rsid w:val="00FE0C44"/>
    <w:rsid w:val="00FE252D"/>
    <w:rsid w:val="00FE70AB"/>
    <w:rsid w:val="00FE7424"/>
    <w:rsid w:val="00FE782D"/>
    <w:rsid w:val="00FF1F56"/>
    <w:rsid w:val="00FF3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BF7C8"/>
  <w15:docId w15:val="{C6D22733-7454-423A-B058-C2EF984E0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84B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918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18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91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8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9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9184B"/>
    <w:pPr>
      <w:spacing w:after="160" w:line="259" w:lineRule="auto"/>
      <w:ind w:left="720"/>
      <w:contextualSpacing/>
    </w:pPr>
  </w:style>
  <w:style w:type="character" w:styleId="a7">
    <w:name w:val="Placeholder Text"/>
    <w:basedOn w:val="a0"/>
    <w:uiPriority w:val="99"/>
    <w:semiHidden/>
    <w:rsid w:val="00F9184B"/>
    <w:rPr>
      <w:color w:val="808080"/>
    </w:rPr>
  </w:style>
  <w:style w:type="numbering" w:customStyle="1" w:styleId="1">
    <w:name w:val="Нет списка1"/>
    <w:next w:val="a2"/>
    <w:uiPriority w:val="99"/>
    <w:semiHidden/>
    <w:unhideWhenUsed/>
    <w:rsid w:val="00F918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3.emf"/><Relationship Id="rId18" Type="http://schemas.openxmlformats.org/officeDocument/2006/relationships/image" Target="media/image6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24" Type="http://schemas.openxmlformats.org/officeDocument/2006/relationships/image" Target="media/image12.wmf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image" Target="media/image11.png"/><Relationship Id="rId10" Type="http://schemas.openxmlformats.org/officeDocument/2006/relationships/image" Target="media/image2.emf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image" Target="media/image4.wmf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2770</Words>
  <Characters>15790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</cp:revision>
  <cp:lastPrinted>2019-01-04T11:27:00Z</cp:lastPrinted>
  <dcterms:created xsi:type="dcterms:W3CDTF">2024-09-09T16:01:00Z</dcterms:created>
  <dcterms:modified xsi:type="dcterms:W3CDTF">2024-09-09T16:01:00Z</dcterms:modified>
</cp:coreProperties>
</file>